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FAA" w:rsidRPr="00C9275A" w:rsidRDefault="004A2FAA" w:rsidP="00C9275A">
      <w:pPr>
        <w:spacing w:after="160"/>
        <w:rPr>
          <w:rFonts w:ascii="Cambria" w:hAnsi="Cambria" w:cs="Calibri"/>
          <w:sz w:val="22"/>
          <w:szCs w:val="22"/>
        </w:rPr>
      </w:pPr>
      <w:r w:rsidRPr="00C9275A">
        <w:rPr>
          <w:rFonts w:ascii="Cambria" w:hAnsi="Cambria" w:cs="Calibri"/>
          <w:b/>
          <w:bCs/>
          <w:iCs/>
          <w:sz w:val="22"/>
          <w:szCs w:val="22"/>
        </w:rPr>
        <w:t xml:space="preserve">Załącznik nr </w:t>
      </w:r>
      <w:r w:rsidR="00B04118">
        <w:rPr>
          <w:rFonts w:ascii="Cambria" w:hAnsi="Cambria" w:cs="Calibri"/>
          <w:b/>
          <w:bCs/>
          <w:iCs/>
          <w:sz w:val="22"/>
          <w:szCs w:val="22"/>
        </w:rPr>
        <w:t>8</w:t>
      </w:r>
      <w:r w:rsidRPr="00C9275A">
        <w:rPr>
          <w:rFonts w:ascii="Cambria" w:hAnsi="Cambria" w:cs="Calibri"/>
          <w:b/>
          <w:bCs/>
          <w:iCs/>
          <w:sz w:val="22"/>
          <w:szCs w:val="22"/>
        </w:rPr>
        <w:t xml:space="preserve"> do SWZ</w:t>
      </w:r>
    </w:p>
    <w:p w:rsidR="00F31C36" w:rsidRPr="00C9275A" w:rsidRDefault="00F31C36" w:rsidP="00C9275A">
      <w:pPr>
        <w:suppressAutoHyphens/>
        <w:rPr>
          <w:rFonts w:ascii="Cambria" w:hAnsi="Cambria" w:cs="Tahoma"/>
          <w:b/>
          <w:sz w:val="22"/>
          <w:szCs w:val="22"/>
          <w:lang w:eastAsia="ar-SA"/>
        </w:rPr>
      </w:pPr>
      <w:r w:rsidRPr="00C9275A">
        <w:rPr>
          <w:rFonts w:ascii="Cambria" w:hAnsi="Cambria" w:cs="Tahoma"/>
          <w:b/>
          <w:sz w:val="22"/>
          <w:szCs w:val="22"/>
          <w:lang w:eastAsia="ar-SA"/>
        </w:rPr>
        <w:t>DZ.271.</w:t>
      </w:r>
      <w:r w:rsidR="00D91796">
        <w:rPr>
          <w:rFonts w:ascii="Cambria" w:hAnsi="Cambria" w:cs="Tahoma"/>
          <w:b/>
          <w:sz w:val="22"/>
          <w:szCs w:val="22"/>
          <w:lang w:eastAsia="ar-SA"/>
        </w:rPr>
        <w:t>11</w:t>
      </w:r>
      <w:r w:rsidR="0006001F">
        <w:rPr>
          <w:rFonts w:ascii="Cambria" w:hAnsi="Cambria" w:cs="Tahoma"/>
          <w:b/>
          <w:sz w:val="22"/>
          <w:szCs w:val="22"/>
          <w:lang w:eastAsia="ar-SA"/>
        </w:rPr>
        <w:t>5</w:t>
      </w:r>
      <w:bookmarkStart w:id="0" w:name="_GoBack"/>
      <w:bookmarkEnd w:id="0"/>
      <w:r w:rsidRPr="00C9275A">
        <w:rPr>
          <w:rFonts w:ascii="Cambria" w:hAnsi="Cambria" w:cs="Tahoma"/>
          <w:b/>
          <w:sz w:val="22"/>
          <w:szCs w:val="22"/>
          <w:lang w:eastAsia="ar-SA"/>
        </w:rPr>
        <w:t>.202</w:t>
      </w:r>
      <w:r w:rsidR="00FD43C9" w:rsidRPr="00C9275A">
        <w:rPr>
          <w:rFonts w:ascii="Cambria" w:hAnsi="Cambria" w:cs="Tahoma"/>
          <w:b/>
          <w:sz w:val="22"/>
          <w:szCs w:val="22"/>
          <w:lang w:eastAsia="ar-SA"/>
        </w:rPr>
        <w:t>5</w:t>
      </w:r>
    </w:p>
    <w:p w:rsidR="00F31C36" w:rsidRDefault="00F31C36" w:rsidP="0004549F">
      <w:pPr>
        <w:autoSpaceDE w:val="0"/>
        <w:autoSpaceDN w:val="0"/>
        <w:adjustRightInd w:val="0"/>
        <w:spacing w:line="480" w:lineRule="auto"/>
        <w:rPr>
          <w:rFonts w:ascii="Cambria" w:hAnsi="Cambria" w:cs="Verdana,Bold"/>
          <w:b/>
          <w:bCs/>
          <w:sz w:val="22"/>
          <w:szCs w:val="22"/>
        </w:rPr>
      </w:pPr>
    </w:p>
    <w:p w:rsidR="00C9275A" w:rsidRPr="00C9275A" w:rsidRDefault="00C9275A" w:rsidP="0004549F">
      <w:pPr>
        <w:autoSpaceDE w:val="0"/>
        <w:autoSpaceDN w:val="0"/>
        <w:adjustRightInd w:val="0"/>
        <w:spacing w:line="480" w:lineRule="auto"/>
        <w:rPr>
          <w:rFonts w:ascii="Cambria" w:hAnsi="Cambria" w:cs="Verdana,Bold"/>
          <w:b/>
          <w:bCs/>
          <w:sz w:val="22"/>
          <w:szCs w:val="22"/>
        </w:rPr>
      </w:pPr>
    </w:p>
    <w:p w:rsidR="0023409D" w:rsidRPr="00C9275A" w:rsidRDefault="00F33374" w:rsidP="0004549F">
      <w:pPr>
        <w:autoSpaceDE w:val="0"/>
        <w:autoSpaceDN w:val="0"/>
        <w:adjustRightInd w:val="0"/>
        <w:spacing w:line="480" w:lineRule="auto"/>
        <w:rPr>
          <w:rFonts w:ascii="Cambria" w:hAnsi="Cambria" w:cs="Verdana,Bold"/>
          <w:b/>
          <w:bCs/>
          <w:sz w:val="22"/>
          <w:szCs w:val="22"/>
        </w:rPr>
      </w:pPr>
      <w:r w:rsidRPr="00C9275A">
        <w:rPr>
          <w:rFonts w:ascii="Cambria" w:hAnsi="Cambria" w:cs="Verdana,Bold"/>
          <w:b/>
          <w:bCs/>
          <w:sz w:val="22"/>
          <w:szCs w:val="22"/>
        </w:rPr>
        <w:t>Oświadczenie Wykonawców wspólnie ubiegających się o udzielenie zamówienia,</w:t>
      </w:r>
    </w:p>
    <w:p w:rsidR="00F33374" w:rsidRPr="00C9275A" w:rsidRDefault="00F33374" w:rsidP="0004549F">
      <w:pPr>
        <w:autoSpaceDE w:val="0"/>
        <w:autoSpaceDN w:val="0"/>
        <w:adjustRightInd w:val="0"/>
        <w:spacing w:line="480" w:lineRule="auto"/>
        <w:rPr>
          <w:rFonts w:ascii="Cambria" w:hAnsi="Cambria" w:cs="Verdana,Bold"/>
          <w:b/>
          <w:bCs/>
          <w:sz w:val="22"/>
          <w:szCs w:val="22"/>
        </w:rPr>
      </w:pPr>
      <w:r w:rsidRPr="00C9275A">
        <w:rPr>
          <w:rFonts w:ascii="Cambria" w:hAnsi="Cambria" w:cs="Verdana,Bold"/>
          <w:b/>
          <w:bCs/>
          <w:sz w:val="22"/>
          <w:szCs w:val="22"/>
        </w:rPr>
        <w:t>Składane na podstawie art. 117 ust. 4 ustawy Prawo zamówień publicznych,</w:t>
      </w:r>
    </w:p>
    <w:p w:rsidR="00F33374" w:rsidRPr="00C9275A" w:rsidRDefault="00F33374" w:rsidP="0004549F">
      <w:pPr>
        <w:autoSpaceDE w:val="0"/>
        <w:autoSpaceDN w:val="0"/>
        <w:adjustRightInd w:val="0"/>
        <w:spacing w:line="480" w:lineRule="auto"/>
        <w:rPr>
          <w:rFonts w:ascii="Cambria" w:hAnsi="Cambria" w:cs="Verdana,Bold"/>
          <w:b/>
          <w:bCs/>
          <w:sz w:val="22"/>
          <w:szCs w:val="22"/>
        </w:rPr>
      </w:pPr>
      <w:r w:rsidRPr="00C9275A">
        <w:rPr>
          <w:rFonts w:ascii="Cambria" w:hAnsi="Cambria" w:cs="Verdana,Bold"/>
          <w:b/>
          <w:bCs/>
          <w:sz w:val="22"/>
          <w:szCs w:val="22"/>
        </w:rPr>
        <w:t xml:space="preserve">Dotyczące robót </w:t>
      </w:r>
      <w:proofErr w:type="spellStart"/>
      <w:r w:rsidRPr="00C9275A">
        <w:rPr>
          <w:rFonts w:ascii="Cambria" w:hAnsi="Cambria" w:cs="Verdana,Bold"/>
          <w:b/>
          <w:bCs/>
          <w:sz w:val="22"/>
          <w:szCs w:val="22"/>
        </w:rPr>
        <w:t>budowlan</w:t>
      </w:r>
      <w:r w:rsidR="00C9275A" w:rsidRPr="00C9275A">
        <w:rPr>
          <w:rFonts w:ascii="Cambria" w:hAnsi="Cambria" w:cs="Verdana,Bold"/>
          <w:b/>
          <w:bCs/>
          <w:sz w:val="22"/>
          <w:szCs w:val="22"/>
        </w:rPr>
        <w:t>a</w:t>
      </w:r>
      <w:r w:rsidRPr="00C9275A">
        <w:rPr>
          <w:rFonts w:ascii="Cambria" w:hAnsi="Cambria" w:cs="Verdana,Bold"/>
          <w:b/>
          <w:bCs/>
          <w:sz w:val="22"/>
          <w:szCs w:val="22"/>
        </w:rPr>
        <w:t>ych</w:t>
      </w:r>
      <w:proofErr w:type="spellEnd"/>
      <w:r w:rsidRPr="00C9275A">
        <w:rPr>
          <w:rFonts w:ascii="Cambria" w:hAnsi="Cambria" w:cs="Verdana,Bold"/>
          <w:b/>
          <w:bCs/>
          <w:sz w:val="22"/>
          <w:szCs w:val="22"/>
        </w:rPr>
        <w:t>, dostaw lub usług, które wykonują poszczególni Wykonawcy</w:t>
      </w:r>
    </w:p>
    <w:p w:rsidR="000B7CFE" w:rsidRPr="00C9275A" w:rsidRDefault="000B7CFE" w:rsidP="0004549F">
      <w:pPr>
        <w:spacing w:line="480" w:lineRule="auto"/>
        <w:rPr>
          <w:rFonts w:ascii="Cambria" w:hAnsi="Cambria"/>
          <w:b/>
          <w:sz w:val="22"/>
          <w:szCs w:val="22"/>
        </w:rPr>
      </w:pP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>Nazwa i adres Wykonawców wspólnie ubiegających się o udzielenie zamówienia:</w:t>
      </w:r>
    </w:p>
    <w:p w:rsid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 </w:t>
      </w:r>
    </w:p>
    <w:p w:rsidR="00D91796" w:rsidRPr="00C9275A" w:rsidRDefault="00D91796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 xml:space="preserve">Zgodnie z art. 117 ust. 2 warunek dotyczący uprawnień do prowadzenia określonej działalności gospodarczej lub zawodowej, o którym mowa w art. 112 ust. 2 pkt. 2 ustawy </w:t>
      </w:r>
      <w:proofErr w:type="spellStart"/>
      <w:r w:rsidRPr="00C9275A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Pr="00C9275A">
        <w:rPr>
          <w:rFonts w:ascii="Cambria" w:hAnsi="Cambria" w:cs="Calibri"/>
          <w:color w:val="000000"/>
          <w:sz w:val="22"/>
          <w:szCs w:val="22"/>
        </w:rPr>
        <w:t xml:space="preserve">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  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 xml:space="preserve">Zgodnie z art. 117 ust. 3 ustawy </w:t>
      </w:r>
      <w:proofErr w:type="spellStart"/>
      <w:r w:rsidRPr="00C9275A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Pr="00C9275A">
        <w:rPr>
          <w:rFonts w:ascii="Cambria" w:hAnsi="Cambria" w:cs="Calibri"/>
          <w:color w:val="000000"/>
          <w:sz w:val="22"/>
          <w:szCs w:val="22"/>
        </w:rPr>
        <w:t xml:space="preserve"> w odniesieniu do warunków dotyczących wykształcenia, kwalifikacji zawodowych lub doświadczenia, wykonawcy wspólnie ubiegający się o udzielenie zamówienia mogą polegać na zdolnościach tych wykonawców, którzy wykonają roboty budowlane lub usługi, do </w:t>
      </w:r>
      <w:proofErr w:type="gramStart"/>
      <w:r w:rsidRPr="00C9275A">
        <w:rPr>
          <w:rFonts w:ascii="Cambria" w:hAnsi="Cambria" w:cs="Calibri"/>
          <w:color w:val="000000"/>
          <w:sz w:val="22"/>
          <w:szCs w:val="22"/>
        </w:rPr>
        <w:t>realizacji których</w:t>
      </w:r>
      <w:proofErr w:type="gramEnd"/>
      <w:r w:rsidRPr="00C9275A">
        <w:rPr>
          <w:rFonts w:ascii="Cambria" w:hAnsi="Cambria" w:cs="Calibri"/>
          <w:color w:val="000000"/>
          <w:sz w:val="22"/>
          <w:szCs w:val="22"/>
        </w:rPr>
        <w:t xml:space="preserve"> te zdolności są wymagane.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 xml:space="preserve">W takim przypadku wykonawcy wspólnie ubiegający się o udzielenie zamówienia dołączają do oferty oświadczenie, o którym mowa w art. 117 ust. 4 ustawy </w:t>
      </w:r>
      <w:proofErr w:type="spellStart"/>
      <w:r w:rsidRPr="00C9275A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Pr="00C9275A">
        <w:rPr>
          <w:rFonts w:ascii="Cambria" w:hAnsi="Cambria" w:cs="Calibri"/>
          <w:color w:val="000000"/>
          <w:sz w:val="22"/>
          <w:szCs w:val="22"/>
        </w:rPr>
        <w:t>, z którego wynika, które roboty budowlane, dostawy lub usługi wykonają poszczególni wykonawcy.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iCs/>
          <w:color w:val="000000"/>
          <w:sz w:val="22"/>
          <w:szCs w:val="22"/>
        </w:rPr>
      </w:pPr>
      <w:r w:rsidRPr="00C9275A">
        <w:rPr>
          <w:rFonts w:ascii="Cambria" w:hAnsi="Cambria" w:cs="Calibri"/>
          <w:iCs/>
          <w:color w:val="000000"/>
          <w:sz w:val="22"/>
          <w:szCs w:val="22"/>
        </w:rPr>
        <w:t>* Wykonawca…………………………………………………………</w:t>
      </w:r>
      <w:r w:rsidR="00313396" w:rsidRPr="00C9275A">
        <w:rPr>
          <w:rFonts w:ascii="Cambria" w:hAnsi="Cambria" w:cs="Calibri"/>
          <w:iCs/>
          <w:color w:val="000000"/>
          <w:sz w:val="22"/>
          <w:szCs w:val="22"/>
        </w:rPr>
        <w:t>……………………………………………………………</w:t>
      </w:r>
      <w:r w:rsidR="002A56D4" w:rsidRPr="00C9275A">
        <w:rPr>
          <w:rFonts w:ascii="Cambria" w:hAnsi="Cambria" w:cs="Calibri"/>
          <w:iCs/>
          <w:color w:val="000000"/>
          <w:sz w:val="22"/>
          <w:szCs w:val="22"/>
        </w:rPr>
        <w:t>…………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iCs/>
          <w:color w:val="000000"/>
          <w:sz w:val="22"/>
          <w:szCs w:val="22"/>
        </w:rPr>
      </w:pPr>
      <w:r w:rsidRPr="00C9275A">
        <w:rPr>
          <w:rFonts w:ascii="Cambria" w:hAnsi="Cambria" w:cs="Calibri"/>
          <w:iCs/>
          <w:color w:val="000000"/>
          <w:sz w:val="22"/>
          <w:szCs w:val="22"/>
        </w:rPr>
        <w:t xml:space="preserve">                                                                            (nazwa i adres Wykonawcy)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proofErr w:type="gramStart"/>
      <w:r w:rsidRPr="00C9275A">
        <w:rPr>
          <w:rFonts w:ascii="Cambria" w:hAnsi="Cambria" w:cs="Calibri"/>
          <w:color w:val="000000"/>
          <w:sz w:val="22"/>
          <w:szCs w:val="22"/>
        </w:rPr>
        <w:t>zrealizuje</w:t>
      </w:r>
      <w:proofErr w:type="gramEnd"/>
      <w:r w:rsidRPr="00C9275A">
        <w:rPr>
          <w:rFonts w:ascii="Cambria" w:hAnsi="Cambria" w:cs="Calibri"/>
          <w:color w:val="000000"/>
          <w:sz w:val="22"/>
          <w:szCs w:val="22"/>
        </w:rPr>
        <w:t xml:space="preserve"> następujące roboty budowlane, dostawy lub usługi:</w:t>
      </w:r>
    </w:p>
    <w:p w:rsid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>…………………………………………………………………………………………</w:t>
      </w:r>
      <w:r w:rsidR="002A56D4" w:rsidRPr="00C9275A">
        <w:rPr>
          <w:rFonts w:ascii="Cambria" w:hAnsi="Cambria" w:cs="Calibri"/>
          <w:color w:val="000000"/>
          <w:sz w:val="22"/>
          <w:szCs w:val="22"/>
        </w:rPr>
        <w:t>…………..………………………………………………</w:t>
      </w:r>
    </w:p>
    <w:p w:rsidR="00D91796" w:rsidRPr="00C9275A" w:rsidRDefault="00D91796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iCs/>
          <w:color w:val="000000"/>
          <w:sz w:val="22"/>
          <w:szCs w:val="22"/>
        </w:rPr>
      </w:pPr>
      <w:proofErr w:type="gramStart"/>
      <w:r w:rsidRPr="00C9275A">
        <w:rPr>
          <w:rFonts w:ascii="Cambria" w:hAnsi="Cambria" w:cs="Calibri"/>
          <w:iCs/>
          <w:color w:val="000000"/>
          <w:sz w:val="22"/>
          <w:szCs w:val="22"/>
        </w:rPr>
        <w:lastRenderedPageBreak/>
        <w:t>*  Wykonawca</w:t>
      </w:r>
      <w:proofErr w:type="gramEnd"/>
      <w:r w:rsidRPr="00C9275A">
        <w:rPr>
          <w:rFonts w:ascii="Cambria" w:hAnsi="Cambria" w:cs="Calibri"/>
          <w:iCs/>
          <w:color w:val="000000"/>
          <w:sz w:val="22"/>
          <w:szCs w:val="22"/>
        </w:rPr>
        <w:t>………………………………………………………………………………………………………</w:t>
      </w:r>
      <w:r w:rsidR="00313396" w:rsidRPr="00C9275A">
        <w:rPr>
          <w:rFonts w:ascii="Cambria" w:hAnsi="Cambria" w:cs="Calibri"/>
          <w:iCs/>
          <w:color w:val="000000"/>
          <w:sz w:val="22"/>
          <w:szCs w:val="22"/>
        </w:rPr>
        <w:t>………………</w:t>
      </w:r>
      <w:r w:rsidR="002A56D4" w:rsidRPr="00C9275A">
        <w:rPr>
          <w:rFonts w:ascii="Cambria" w:hAnsi="Cambria" w:cs="Calibri"/>
          <w:iCs/>
          <w:color w:val="000000"/>
          <w:sz w:val="22"/>
          <w:szCs w:val="22"/>
        </w:rPr>
        <w:t>…………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iCs/>
          <w:color w:val="000000"/>
          <w:sz w:val="22"/>
          <w:szCs w:val="22"/>
        </w:rPr>
      </w:pPr>
      <w:r w:rsidRPr="00C9275A">
        <w:rPr>
          <w:rFonts w:ascii="Cambria" w:hAnsi="Cambria" w:cs="Calibri"/>
          <w:iCs/>
          <w:color w:val="000000"/>
          <w:sz w:val="22"/>
          <w:szCs w:val="22"/>
        </w:rPr>
        <w:t xml:space="preserve">                                                                            (nazwa i adres Wykonawcy)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proofErr w:type="gramStart"/>
      <w:r w:rsidRPr="00C9275A">
        <w:rPr>
          <w:rFonts w:ascii="Cambria" w:hAnsi="Cambria" w:cs="Calibri"/>
          <w:color w:val="000000"/>
          <w:sz w:val="22"/>
          <w:szCs w:val="22"/>
        </w:rPr>
        <w:t>zrealizuje</w:t>
      </w:r>
      <w:proofErr w:type="gramEnd"/>
      <w:r w:rsidRPr="00C9275A">
        <w:rPr>
          <w:rFonts w:ascii="Cambria" w:hAnsi="Cambria" w:cs="Calibri"/>
          <w:color w:val="000000"/>
          <w:sz w:val="22"/>
          <w:szCs w:val="22"/>
        </w:rPr>
        <w:t xml:space="preserve"> następujące roboty budowlane, dostawy lub usługi: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>………………………………………………………………………………………</w:t>
      </w:r>
      <w:r w:rsidR="002A56D4" w:rsidRPr="00C9275A">
        <w:rPr>
          <w:rFonts w:ascii="Cambria" w:hAnsi="Cambria" w:cs="Calibri"/>
          <w:color w:val="000000"/>
          <w:sz w:val="22"/>
          <w:szCs w:val="22"/>
        </w:rPr>
        <w:t>……………..……………………………………………….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 xml:space="preserve">* należy wypełnić tylko w sytuacji, gdy zachodzą okoliczności, o których mowa w art. 117 ust. 2 lub 3 ustawy </w:t>
      </w:r>
      <w:proofErr w:type="spellStart"/>
      <w:r w:rsidRPr="00C9275A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Pr="00C9275A">
        <w:rPr>
          <w:rFonts w:ascii="Cambria" w:hAnsi="Cambria" w:cs="Calibri"/>
          <w:color w:val="000000"/>
          <w:sz w:val="22"/>
          <w:szCs w:val="22"/>
        </w:rPr>
        <w:t>, tyle razy ile to konieczne</w:t>
      </w: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</w:p>
    <w:p w:rsidR="000B7CFE" w:rsidRPr="00C9275A" w:rsidRDefault="000B7CFE" w:rsidP="0004549F">
      <w:pPr>
        <w:autoSpaceDE w:val="0"/>
        <w:autoSpaceDN w:val="0"/>
        <w:adjustRightInd w:val="0"/>
        <w:spacing w:line="480" w:lineRule="auto"/>
        <w:rPr>
          <w:rFonts w:ascii="Cambria" w:hAnsi="Cambria" w:cs="Calibri"/>
          <w:color w:val="000000"/>
          <w:sz w:val="22"/>
          <w:szCs w:val="22"/>
        </w:rPr>
      </w:pPr>
      <w:r w:rsidRPr="00C9275A">
        <w:rPr>
          <w:rFonts w:ascii="Cambria" w:hAnsi="Cambria" w:cs="Calibri"/>
          <w:color w:val="000000"/>
          <w:sz w:val="22"/>
          <w:szCs w:val="22"/>
        </w:rPr>
        <w:t xml:space="preserve">Oświadczam, że wszystkie informacje podane w niniejszym oświadczeniu są aktualne i zgodne z </w:t>
      </w:r>
      <w:proofErr w:type="gramStart"/>
      <w:r w:rsidRPr="00C9275A">
        <w:rPr>
          <w:rFonts w:ascii="Cambria" w:hAnsi="Cambria" w:cs="Calibri"/>
          <w:color w:val="000000"/>
          <w:sz w:val="22"/>
          <w:szCs w:val="22"/>
        </w:rPr>
        <w:t>prawdą  oraz</w:t>
      </w:r>
      <w:proofErr w:type="gramEnd"/>
      <w:r w:rsidRPr="00C9275A">
        <w:rPr>
          <w:rFonts w:ascii="Cambria" w:hAnsi="Cambria" w:cs="Calibri"/>
          <w:color w:val="000000"/>
          <w:sz w:val="22"/>
          <w:szCs w:val="22"/>
        </w:rPr>
        <w:t xml:space="preserve"> zostały przedstawione z pełną świadomością konsekwencji wprowadzenia Zamawiającego w błąd przy przedstawianiu informacji.</w:t>
      </w:r>
    </w:p>
    <w:sectPr w:rsidR="000B7CFE" w:rsidRPr="00C9275A" w:rsidSect="002E6182">
      <w:headerReference w:type="default" r:id="rId8"/>
      <w:pgSz w:w="11906" w:h="16838"/>
      <w:pgMar w:top="1440" w:right="924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EA8" w:rsidRDefault="001D7EA8">
      <w:r>
        <w:separator/>
      </w:r>
    </w:p>
  </w:endnote>
  <w:endnote w:type="continuationSeparator" w:id="0">
    <w:p w:rsidR="001D7EA8" w:rsidRDefault="001D7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, 'Arial Unicode MS'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EA8" w:rsidRDefault="001D7EA8">
      <w:r>
        <w:separator/>
      </w:r>
    </w:p>
  </w:footnote>
  <w:footnote w:type="continuationSeparator" w:id="0">
    <w:p w:rsidR="001D7EA8" w:rsidRDefault="001D7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796" w:rsidRPr="00D91796" w:rsidRDefault="00D91796" w:rsidP="00D91796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D91796">
      <w:rPr>
        <w:rFonts w:ascii="Cambria" w:hAnsi="Cambria"/>
        <w:i/>
        <w:sz w:val="18"/>
        <w:szCs w:val="20"/>
        <w:lang w:eastAsia="ar-SA"/>
      </w:rPr>
      <w:t xml:space="preserve">Krakowski Szpital Specjalistyczny im. św. Jana Pawła </w:t>
    </w:r>
    <w:proofErr w:type="gramStart"/>
    <w:r w:rsidRPr="00D91796">
      <w:rPr>
        <w:rFonts w:ascii="Cambria" w:hAnsi="Cambria"/>
        <w:i/>
        <w:sz w:val="18"/>
        <w:szCs w:val="20"/>
        <w:lang w:eastAsia="ar-SA"/>
      </w:rPr>
      <w:t>II  ul</w:t>
    </w:r>
    <w:proofErr w:type="gramEnd"/>
    <w:r w:rsidRPr="00D91796">
      <w:rPr>
        <w:rFonts w:ascii="Cambria" w:hAnsi="Cambria"/>
        <w:i/>
        <w:sz w:val="18"/>
        <w:szCs w:val="20"/>
        <w:lang w:eastAsia="ar-SA"/>
      </w:rPr>
      <w:t>. Prądnicka 80, 31-202 Kraków</w:t>
    </w:r>
  </w:p>
  <w:p w:rsidR="00D91796" w:rsidRPr="00D91796" w:rsidRDefault="00D91796" w:rsidP="00D91796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D91796">
      <w:rPr>
        <w:rFonts w:ascii="Cambria" w:hAnsi="Cambria"/>
        <w:i/>
        <w:sz w:val="18"/>
        <w:szCs w:val="20"/>
        <w:lang w:eastAsia="ar-SA"/>
      </w:rPr>
      <w:t>Postępowanie nr DZ.271.11</w:t>
    </w:r>
    <w:r w:rsidR="0006001F">
      <w:rPr>
        <w:rFonts w:ascii="Cambria" w:hAnsi="Cambria"/>
        <w:i/>
        <w:sz w:val="18"/>
        <w:szCs w:val="20"/>
        <w:lang w:eastAsia="ar-SA"/>
      </w:rPr>
      <w:t>5</w:t>
    </w:r>
    <w:r w:rsidRPr="00D91796">
      <w:rPr>
        <w:rFonts w:ascii="Cambria" w:hAnsi="Cambria"/>
        <w:i/>
        <w:sz w:val="18"/>
        <w:szCs w:val="20"/>
        <w:lang w:eastAsia="ar-SA"/>
      </w:rPr>
      <w:t>.2025 – Zaprojektuj i wybuduj: przebudowa instalacji gazów medycznych w pawilonach M1 i M2 na terenie Krakowskiego Szpitala Specjalistycznego im. św. Jana Pawła II</w:t>
    </w:r>
  </w:p>
  <w:p w:rsidR="004A2FAA" w:rsidRPr="00D91796" w:rsidRDefault="00D91796" w:rsidP="00D91796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D91796">
      <w:rPr>
        <w:rFonts w:ascii="Cambria" w:hAnsi="Cambria"/>
        <w:i/>
        <w:sz w:val="18"/>
        <w:szCs w:val="20"/>
        <w:lang w:eastAsia="ar-SA"/>
      </w:rPr>
      <w:t>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9D20475E"/>
    <w:styleLink w:val="WWNum311"/>
    <w:lvl w:ilvl="0">
      <w:start w:val="1"/>
      <w:numFmt w:val="bullet"/>
      <w:pStyle w:val="Listapunktowana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styleLink w:val="WWNum331"/>
    <w:lvl w:ilvl="0">
      <w:numFmt w:val="decimal"/>
      <w:pStyle w:val="Listapunktowana3"/>
      <w:lvlText w:val="*"/>
      <w:lvlJc w:val="left"/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5"/>
    <w:multiLevelType w:val="singleLevel"/>
    <w:tmpl w:val="524EFE1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abstractNum w:abstractNumId="7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113C4C"/>
    <w:multiLevelType w:val="hybridMultilevel"/>
    <w:tmpl w:val="90C8D2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71C37D6">
      <w:start w:val="1"/>
      <w:numFmt w:val="lowerLetter"/>
      <w:lvlText w:val="%2)"/>
      <w:lvlJc w:val="left"/>
      <w:pPr>
        <w:ind w:left="1440" w:hanging="360"/>
      </w:pPr>
      <w:rPr>
        <w:rFonts w:ascii="Cambria" w:eastAsia="Times New Roman" w:hAnsi="Cambri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A5590E"/>
    <w:multiLevelType w:val="hybridMultilevel"/>
    <w:tmpl w:val="78DAB3CA"/>
    <w:name w:val="WW8Num3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7851CA3"/>
    <w:multiLevelType w:val="hybridMultilevel"/>
    <w:tmpl w:val="A6E670DA"/>
    <w:name w:val="WW8Num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D34779"/>
    <w:multiLevelType w:val="hybridMultilevel"/>
    <w:tmpl w:val="6D502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CE0385"/>
    <w:multiLevelType w:val="hybridMultilevel"/>
    <w:tmpl w:val="6862DAFC"/>
    <w:lvl w:ilvl="0" w:tplc="A2F4054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F215E03"/>
    <w:multiLevelType w:val="hybridMultilevel"/>
    <w:tmpl w:val="77B28AB2"/>
    <w:lvl w:ilvl="0" w:tplc="160E90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49DCF696">
      <w:start w:val="1"/>
      <w:numFmt w:val="lowerLetter"/>
      <w:lvlText w:val="%2)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3315A5"/>
    <w:multiLevelType w:val="multilevel"/>
    <w:tmpl w:val="F7EA9306"/>
    <w:styleLink w:val="WWNum33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B297F61"/>
    <w:multiLevelType w:val="hybridMultilevel"/>
    <w:tmpl w:val="AEB6244A"/>
    <w:lvl w:ilvl="0" w:tplc="7F5A4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24A6C"/>
    <w:multiLevelType w:val="hybridMultilevel"/>
    <w:tmpl w:val="BD9CBC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5C2BF7"/>
    <w:multiLevelType w:val="hybridMultilevel"/>
    <w:tmpl w:val="C8EC9C74"/>
    <w:lvl w:ilvl="0" w:tplc="5D502F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8AB0F9E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86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370F6DDC"/>
    <w:multiLevelType w:val="hybridMultilevel"/>
    <w:tmpl w:val="A1A481F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7B2F8A"/>
    <w:multiLevelType w:val="hybridMultilevel"/>
    <w:tmpl w:val="F55A4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56D31"/>
    <w:multiLevelType w:val="hybridMultilevel"/>
    <w:tmpl w:val="65BC326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8B52DF"/>
    <w:multiLevelType w:val="hybridMultilevel"/>
    <w:tmpl w:val="A0DC9328"/>
    <w:lvl w:ilvl="0" w:tplc="EBD27C44">
      <w:start w:val="1"/>
      <w:numFmt w:val="decimal"/>
      <w:lvlText w:val="%1."/>
      <w:lvlJc w:val="left"/>
      <w:pPr>
        <w:ind w:left="720" w:hanging="360"/>
      </w:pPr>
      <w:rPr>
        <w:rFonts w:ascii="MS Gothic" w:eastAsia="MS Gothic" w:hAnsi="MS Gothic" w:cs="MS Gothic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F1655F"/>
    <w:multiLevelType w:val="hybridMultilevel"/>
    <w:tmpl w:val="5066AFC0"/>
    <w:lvl w:ilvl="0" w:tplc="31EEF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351DB8"/>
    <w:multiLevelType w:val="hybridMultilevel"/>
    <w:tmpl w:val="FFBEA86A"/>
    <w:lvl w:ilvl="0" w:tplc="8C0E7442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3814E4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75271F"/>
    <w:multiLevelType w:val="hybridMultilevel"/>
    <w:tmpl w:val="876A806C"/>
    <w:lvl w:ilvl="0" w:tplc="B9384D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983E58"/>
    <w:multiLevelType w:val="hybridMultilevel"/>
    <w:tmpl w:val="B6F0B5FA"/>
    <w:lvl w:ilvl="0" w:tplc="5266A9FC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8">
    <w:nsid w:val="45BF6DC8"/>
    <w:multiLevelType w:val="hybridMultilevel"/>
    <w:tmpl w:val="DE969CE0"/>
    <w:name w:val="WW8Num3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DD54E1"/>
    <w:multiLevelType w:val="hybridMultilevel"/>
    <w:tmpl w:val="E7B48FCC"/>
    <w:lvl w:ilvl="0" w:tplc="969C78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82C7FB5"/>
    <w:multiLevelType w:val="multilevel"/>
    <w:tmpl w:val="1E620500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>
    <w:nsid w:val="4B861F1B"/>
    <w:multiLevelType w:val="hybridMultilevel"/>
    <w:tmpl w:val="35D6E1F4"/>
    <w:lvl w:ilvl="0" w:tplc="F59C259A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C43C7D"/>
    <w:multiLevelType w:val="multilevel"/>
    <w:tmpl w:val="85AEFB8E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eastAsia="Arial" w:hAnsi="Verdana" w:cs="Times New Roman" w:hint="default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33">
    <w:nsid w:val="556555FE"/>
    <w:multiLevelType w:val="hybridMultilevel"/>
    <w:tmpl w:val="E9CE3DD6"/>
    <w:lvl w:ilvl="0" w:tplc="EB2211D0">
      <w:start w:val="1"/>
      <w:numFmt w:val="decimal"/>
      <w:lvlText w:val="%1."/>
      <w:lvlJc w:val="left"/>
      <w:pPr>
        <w:ind w:left="1064" w:hanging="360"/>
      </w:pPr>
      <w:rPr>
        <w:rFonts w:ascii="Arial" w:hAnsi="Arial" w:cs="Arial" w:hint="default"/>
        <w:sz w:val="22"/>
        <w:szCs w:val="22"/>
      </w:rPr>
    </w:lvl>
    <w:lvl w:ilvl="1" w:tplc="A5F8A9B8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FD18B9"/>
    <w:multiLevelType w:val="hybridMultilevel"/>
    <w:tmpl w:val="476C5A4E"/>
    <w:name w:val="WW8Num52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C11884"/>
    <w:multiLevelType w:val="hybridMultilevel"/>
    <w:tmpl w:val="57641B1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BC0479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2720631"/>
    <w:multiLevelType w:val="multilevel"/>
    <w:tmpl w:val="2B04C41A"/>
    <w:styleLink w:val="WWNum3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64D46E3A"/>
    <w:multiLevelType w:val="hybridMultilevel"/>
    <w:tmpl w:val="E0440F9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6C4C8C"/>
    <w:multiLevelType w:val="hybridMultilevel"/>
    <w:tmpl w:val="98E27A64"/>
    <w:name w:val="WW8Num52222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3441CE"/>
    <w:multiLevelType w:val="hybridMultilevel"/>
    <w:tmpl w:val="61E4E9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B6DEC"/>
    <w:multiLevelType w:val="hybridMultilevel"/>
    <w:tmpl w:val="90940038"/>
    <w:name w:val="WW8Num522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8EC4692"/>
    <w:multiLevelType w:val="multilevel"/>
    <w:tmpl w:val="C1186F10"/>
    <w:styleLink w:val="WW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7BAB2FBF"/>
    <w:multiLevelType w:val="hybridMultilevel"/>
    <w:tmpl w:val="83D61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lvl w:ilvl="0">
        <w:start w:val="17"/>
        <w:numFmt w:val="bullet"/>
        <w:pStyle w:val="Listapunktowana3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3">
    <w:abstractNumId w:val="8"/>
  </w:num>
  <w:num w:numId="4">
    <w:abstractNumId w:val="12"/>
  </w:num>
  <w:num w:numId="5">
    <w:abstractNumId w:val="29"/>
  </w:num>
  <w:num w:numId="6">
    <w:abstractNumId w:val="22"/>
  </w:num>
  <w:num w:numId="7">
    <w:abstractNumId w:val="20"/>
  </w:num>
  <w:num w:numId="8">
    <w:abstractNumId w:val="39"/>
  </w:num>
  <w:num w:numId="9">
    <w:abstractNumId w:val="17"/>
  </w:num>
  <w:num w:numId="10">
    <w:abstractNumId w:val="16"/>
  </w:num>
  <w:num w:numId="11">
    <w:abstractNumId w:val="19"/>
  </w:num>
  <w:num w:numId="12">
    <w:abstractNumId w:val="35"/>
  </w:num>
  <w:num w:numId="13">
    <w:abstractNumId w:val="32"/>
  </w:num>
  <w:num w:numId="14">
    <w:abstractNumId w:val="37"/>
  </w:num>
  <w:num w:numId="15">
    <w:abstractNumId w:val="41"/>
    <w:lvlOverride w:ilvl="0">
      <w:lvl w:ilvl="0">
        <w:start w:val="1"/>
        <w:numFmt w:val="decimal"/>
        <w:lvlText w:val="%1."/>
        <w:lvlJc w:val="left"/>
        <w:rPr>
          <w:rFonts w:asciiTheme="majorHAnsi" w:hAnsiTheme="majorHAnsi" w:cs="Arial" w:hint="default"/>
          <w:sz w:val="20"/>
          <w:szCs w:val="20"/>
        </w:rPr>
      </w:lvl>
    </w:lvlOverride>
  </w:num>
  <w:num w:numId="16">
    <w:abstractNumId w:val="15"/>
    <w:lvlOverride w:ilvl="0">
      <w:lvl w:ilvl="0">
        <w:start w:val="1"/>
        <w:numFmt w:val="lowerLetter"/>
        <w:lvlText w:val="%1)"/>
        <w:lvlJc w:val="left"/>
        <w:pPr>
          <w:ind w:left="108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80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52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24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96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68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40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12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840" w:hanging="180"/>
        </w:pPr>
      </w:lvl>
    </w:lvlOverride>
  </w:num>
  <w:num w:numId="17">
    <w:abstractNumId w:val="36"/>
    <w:lvlOverride w:ilvl="0">
      <w:lvl w:ilvl="0">
        <w:start w:val="1"/>
        <w:numFmt w:val="decimal"/>
        <w:lvlText w:val="%1."/>
        <w:lvlJc w:val="left"/>
        <w:rPr>
          <w:rFonts w:asciiTheme="majorHAnsi" w:hAnsiTheme="majorHAnsi" w:cs="Arial" w:hint="default"/>
          <w:sz w:val="20"/>
          <w:szCs w:val="20"/>
        </w:rPr>
      </w:lvl>
    </w:lvlOverride>
  </w:num>
  <w:num w:numId="18">
    <w:abstractNumId w:val="9"/>
  </w:num>
  <w:num w:numId="19">
    <w:abstractNumId w:val="23"/>
  </w:num>
  <w:num w:numId="20">
    <w:abstractNumId w:val="41"/>
    <w:lvlOverride w:ilvl="0">
      <w:lvl w:ilvl="0">
        <w:start w:val="1"/>
        <w:numFmt w:val="decimal"/>
        <w:lvlText w:val="%1."/>
        <w:lvlJc w:val="left"/>
        <w:rPr>
          <w:rFonts w:ascii="Arial" w:hAnsi="Arial" w:cs="Arial" w:hint="default"/>
          <w:sz w:val="22"/>
          <w:szCs w:val="22"/>
        </w:rPr>
      </w:lvl>
    </w:lvlOverride>
  </w:num>
  <w:num w:numId="21">
    <w:abstractNumId w:val="15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z w:val="22"/>
          <w:szCs w:val="22"/>
        </w:rPr>
      </w:lvl>
    </w:lvlOverride>
  </w:num>
  <w:num w:numId="22">
    <w:abstractNumId w:val="30"/>
  </w:num>
  <w:num w:numId="23">
    <w:abstractNumId w:val="42"/>
  </w:num>
  <w:num w:numId="24">
    <w:abstractNumId w:val="26"/>
  </w:num>
  <w:num w:numId="25">
    <w:abstractNumId w:val="24"/>
  </w:num>
  <w:num w:numId="26">
    <w:abstractNumId w:val="31"/>
  </w:num>
  <w:num w:numId="27">
    <w:abstractNumId w:val="18"/>
  </w:num>
  <w:num w:numId="28">
    <w:abstractNumId w:val="15"/>
  </w:num>
  <w:num w:numId="29">
    <w:abstractNumId w:val="27"/>
  </w:num>
  <w:num w:numId="30">
    <w:abstractNumId w:val="33"/>
  </w:num>
  <w:num w:numId="31">
    <w:abstractNumId w:val="25"/>
  </w:num>
  <w:num w:numId="32">
    <w:abstractNumId w:val="14"/>
  </w:num>
  <w:num w:numId="33">
    <w:abstractNumId w:val="2"/>
  </w:num>
  <w:num w:numId="34">
    <w:abstractNumId w:val="21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36"/>
  </w:num>
  <w:num w:numId="38">
    <w:abstractNumId w:val="4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E5A"/>
    <w:rsid w:val="00000099"/>
    <w:rsid w:val="0000014B"/>
    <w:rsid w:val="000001B8"/>
    <w:rsid w:val="00000716"/>
    <w:rsid w:val="00000F11"/>
    <w:rsid w:val="00001837"/>
    <w:rsid w:val="00001A5E"/>
    <w:rsid w:val="00001D0D"/>
    <w:rsid w:val="00001DF1"/>
    <w:rsid w:val="000028C5"/>
    <w:rsid w:val="00002BD1"/>
    <w:rsid w:val="00003043"/>
    <w:rsid w:val="000037FB"/>
    <w:rsid w:val="0000381B"/>
    <w:rsid w:val="0000395D"/>
    <w:rsid w:val="00003D1F"/>
    <w:rsid w:val="00003DF5"/>
    <w:rsid w:val="000040DE"/>
    <w:rsid w:val="00004201"/>
    <w:rsid w:val="00004318"/>
    <w:rsid w:val="0000477A"/>
    <w:rsid w:val="00004A1A"/>
    <w:rsid w:val="00004CFB"/>
    <w:rsid w:val="00004D7C"/>
    <w:rsid w:val="00005859"/>
    <w:rsid w:val="00005CC8"/>
    <w:rsid w:val="0000610E"/>
    <w:rsid w:val="0000618D"/>
    <w:rsid w:val="000067AF"/>
    <w:rsid w:val="0000691F"/>
    <w:rsid w:val="00006AED"/>
    <w:rsid w:val="00006C69"/>
    <w:rsid w:val="00006F84"/>
    <w:rsid w:val="0000767F"/>
    <w:rsid w:val="000102FD"/>
    <w:rsid w:val="0001032F"/>
    <w:rsid w:val="0001073E"/>
    <w:rsid w:val="00010896"/>
    <w:rsid w:val="0001135E"/>
    <w:rsid w:val="00011AFD"/>
    <w:rsid w:val="000123EE"/>
    <w:rsid w:val="00012430"/>
    <w:rsid w:val="000126D2"/>
    <w:rsid w:val="0001276C"/>
    <w:rsid w:val="00012E3E"/>
    <w:rsid w:val="00012EB0"/>
    <w:rsid w:val="00012F2B"/>
    <w:rsid w:val="00012FB3"/>
    <w:rsid w:val="00013702"/>
    <w:rsid w:val="00014005"/>
    <w:rsid w:val="000141B3"/>
    <w:rsid w:val="00014662"/>
    <w:rsid w:val="00014708"/>
    <w:rsid w:val="00014968"/>
    <w:rsid w:val="00014AED"/>
    <w:rsid w:val="00014B22"/>
    <w:rsid w:val="00014C77"/>
    <w:rsid w:val="0001527B"/>
    <w:rsid w:val="000158AB"/>
    <w:rsid w:val="00016623"/>
    <w:rsid w:val="000166C5"/>
    <w:rsid w:val="00016D49"/>
    <w:rsid w:val="00016E40"/>
    <w:rsid w:val="00016E88"/>
    <w:rsid w:val="00017082"/>
    <w:rsid w:val="00017D85"/>
    <w:rsid w:val="00017F71"/>
    <w:rsid w:val="000208BC"/>
    <w:rsid w:val="000212E2"/>
    <w:rsid w:val="00021FBB"/>
    <w:rsid w:val="00022496"/>
    <w:rsid w:val="00022EAD"/>
    <w:rsid w:val="00023364"/>
    <w:rsid w:val="000237F1"/>
    <w:rsid w:val="00024B71"/>
    <w:rsid w:val="0002552E"/>
    <w:rsid w:val="00025A6D"/>
    <w:rsid w:val="00026522"/>
    <w:rsid w:val="0002701B"/>
    <w:rsid w:val="00027905"/>
    <w:rsid w:val="00027ABF"/>
    <w:rsid w:val="00027DF0"/>
    <w:rsid w:val="00027F20"/>
    <w:rsid w:val="00027F91"/>
    <w:rsid w:val="000309F7"/>
    <w:rsid w:val="00030AF1"/>
    <w:rsid w:val="00030EB6"/>
    <w:rsid w:val="00030F7D"/>
    <w:rsid w:val="0003117E"/>
    <w:rsid w:val="0003143F"/>
    <w:rsid w:val="00031799"/>
    <w:rsid w:val="00031C81"/>
    <w:rsid w:val="0003221B"/>
    <w:rsid w:val="00032331"/>
    <w:rsid w:val="0003288E"/>
    <w:rsid w:val="00032FF8"/>
    <w:rsid w:val="0003384D"/>
    <w:rsid w:val="000347EB"/>
    <w:rsid w:val="00034A55"/>
    <w:rsid w:val="0003503D"/>
    <w:rsid w:val="00035283"/>
    <w:rsid w:val="0003555D"/>
    <w:rsid w:val="00036298"/>
    <w:rsid w:val="00036927"/>
    <w:rsid w:val="00037B10"/>
    <w:rsid w:val="00037C97"/>
    <w:rsid w:val="00037ED3"/>
    <w:rsid w:val="00040B7A"/>
    <w:rsid w:val="00041184"/>
    <w:rsid w:val="00041E19"/>
    <w:rsid w:val="00043190"/>
    <w:rsid w:val="000435CB"/>
    <w:rsid w:val="00043F3D"/>
    <w:rsid w:val="000443D4"/>
    <w:rsid w:val="00044868"/>
    <w:rsid w:val="00044C3B"/>
    <w:rsid w:val="00044E9F"/>
    <w:rsid w:val="00044EF9"/>
    <w:rsid w:val="0004549F"/>
    <w:rsid w:val="00045747"/>
    <w:rsid w:val="00046EDD"/>
    <w:rsid w:val="000471EE"/>
    <w:rsid w:val="00047593"/>
    <w:rsid w:val="000475A8"/>
    <w:rsid w:val="00047F31"/>
    <w:rsid w:val="000500B6"/>
    <w:rsid w:val="00050574"/>
    <w:rsid w:val="000505B4"/>
    <w:rsid w:val="00050662"/>
    <w:rsid w:val="000506CF"/>
    <w:rsid w:val="00050E41"/>
    <w:rsid w:val="0005149F"/>
    <w:rsid w:val="000514D2"/>
    <w:rsid w:val="00051E4D"/>
    <w:rsid w:val="00052446"/>
    <w:rsid w:val="00053025"/>
    <w:rsid w:val="0005389F"/>
    <w:rsid w:val="00054BEE"/>
    <w:rsid w:val="00054EB9"/>
    <w:rsid w:val="000550E6"/>
    <w:rsid w:val="00055848"/>
    <w:rsid w:val="00055967"/>
    <w:rsid w:val="00055A44"/>
    <w:rsid w:val="00056481"/>
    <w:rsid w:val="0005668D"/>
    <w:rsid w:val="00056C95"/>
    <w:rsid w:val="00056CC4"/>
    <w:rsid w:val="00057277"/>
    <w:rsid w:val="000573C8"/>
    <w:rsid w:val="00057413"/>
    <w:rsid w:val="000575E1"/>
    <w:rsid w:val="00057AA8"/>
    <w:rsid w:val="00057AEF"/>
    <w:rsid w:val="00057B40"/>
    <w:rsid w:val="0006001F"/>
    <w:rsid w:val="00060109"/>
    <w:rsid w:val="00060BE5"/>
    <w:rsid w:val="00061308"/>
    <w:rsid w:val="00061996"/>
    <w:rsid w:val="000631DE"/>
    <w:rsid w:val="000631ED"/>
    <w:rsid w:val="00063285"/>
    <w:rsid w:val="00063BFC"/>
    <w:rsid w:val="00064192"/>
    <w:rsid w:val="00064229"/>
    <w:rsid w:val="00064425"/>
    <w:rsid w:val="00064B4C"/>
    <w:rsid w:val="00064CFF"/>
    <w:rsid w:val="00065071"/>
    <w:rsid w:val="00066013"/>
    <w:rsid w:val="000661FD"/>
    <w:rsid w:val="00066520"/>
    <w:rsid w:val="0006666F"/>
    <w:rsid w:val="0006674F"/>
    <w:rsid w:val="00066E93"/>
    <w:rsid w:val="000670C7"/>
    <w:rsid w:val="000673F0"/>
    <w:rsid w:val="00067A48"/>
    <w:rsid w:val="00067DD4"/>
    <w:rsid w:val="000702E6"/>
    <w:rsid w:val="000718B3"/>
    <w:rsid w:val="0007198F"/>
    <w:rsid w:val="0007279D"/>
    <w:rsid w:val="00072A18"/>
    <w:rsid w:val="00072F0A"/>
    <w:rsid w:val="0007322F"/>
    <w:rsid w:val="00073911"/>
    <w:rsid w:val="000739F9"/>
    <w:rsid w:val="00073F8C"/>
    <w:rsid w:val="00073FF1"/>
    <w:rsid w:val="00074BE0"/>
    <w:rsid w:val="00074C04"/>
    <w:rsid w:val="0007534F"/>
    <w:rsid w:val="0007540A"/>
    <w:rsid w:val="000755BE"/>
    <w:rsid w:val="00075865"/>
    <w:rsid w:val="00075E8A"/>
    <w:rsid w:val="00076B1C"/>
    <w:rsid w:val="00076C25"/>
    <w:rsid w:val="00076DC7"/>
    <w:rsid w:val="00076F10"/>
    <w:rsid w:val="00077587"/>
    <w:rsid w:val="00077FB3"/>
    <w:rsid w:val="0008038F"/>
    <w:rsid w:val="00081710"/>
    <w:rsid w:val="00081AE9"/>
    <w:rsid w:val="0008211F"/>
    <w:rsid w:val="00082182"/>
    <w:rsid w:val="0008244C"/>
    <w:rsid w:val="0008271E"/>
    <w:rsid w:val="000828DD"/>
    <w:rsid w:val="000830DA"/>
    <w:rsid w:val="00083AFA"/>
    <w:rsid w:val="00083DDA"/>
    <w:rsid w:val="00083F46"/>
    <w:rsid w:val="000841D6"/>
    <w:rsid w:val="000848FC"/>
    <w:rsid w:val="00084AF8"/>
    <w:rsid w:val="000850F9"/>
    <w:rsid w:val="000851E1"/>
    <w:rsid w:val="0008522B"/>
    <w:rsid w:val="00085352"/>
    <w:rsid w:val="000854F4"/>
    <w:rsid w:val="0008629A"/>
    <w:rsid w:val="000863F3"/>
    <w:rsid w:val="00086563"/>
    <w:rsid w:val="00086628"/>
    <w:rsid w:val="00087002"/>
    <w:rsid w:val="0008738F"/>
    <w:rsid w:val="00087E6C"/>
    <w:rsid w:val="00090009"/>
    <w:rsid w:val="00090A9A"/>
    <w:rsid w:val="00090B57"/>
    <w:rsid w:val="00090D4E"/>
    <w:rsid w:val="000913EB"/>
    <w:rsid w:val="000917C4"/>
    <w:rsid w:val="00091BC1"/>
    <w:rsid w:val="00091F8A"/>
    <w:rsid w:val="00092047"/>
    <w:rsid w:val="000928E3"/>
    <w:rsid w:val="0009386A"/>
    <w:rsid w:val="00093B90"/>
    <w:rsid w:val="00093BC3"/>
    <w:rsid w:val="00093D16"/>
    <w:rsid w:val="0009426E"/>
    <w:rsid w:val="00094271"/>
    <w:rsid w:val="0009453A"/>
    <w:rsid w:val="00095293"/>
    <w:rsid w:val="000954B7"/>
    <w:rsid w:val="00096248"/>
    <w:rsid w:val="00096FF8"/>
    <w:rsid w:val="000975B0"/>
    <w:rsid w:val="00097621"/>
    <w:rsid w:val="00097691"/>
    <w:rsid w:val="000A04C8"/>
    <w:rsid w:val="000A05F3"/>
    <w:rsid w:val="000A101C"/>
    <w:rsid w:val="000A18F2"/>
    <w:rsid w:val="000A1AFE"/>
    <w:rsid w:val="000A2C7C"/>
    <w:rsid w:val="000A2F78"/>
    <w:rsid w:val="000A30BB"/>
    <w:rsid w:val="000A3BC2"/>
    <w:rsid w:val="000A3BDC"/>
    <w:rsid w:val="000A55C3"/>
    <w:rsid w:val="000A5904"/>
    <w:rsid w:val="000A627A"/>
    <w:rsid w:val="000A6329"/>
    <w:rsid w:val="000A6794"/>
    <w:rsid w:val="000A6C7C"/>
    <w:rsid w:val="000A6CEC"/>
    <w:rsid w:val="000A6EB1"/>
    <w:rsid w:val="000A72BD"/>
    <w:rsid w:val="000A77FA"/>
    <w:rsid w:val="000A7C4E"/>
    <w:rsid w:val="000A7EBB"/>
    <w:rsid w:val="000B0275"/>
    <w:rsid w:val="000B0B0F"/>
    <w:rsid w:val="000B17FA"/>
    <w:rsid w:val="000B1A28"/>
    <w:rsid w:val="000B1B13"/>
    <w:rsid w:val="000B1CF1"/>
    <w:rsid w:val="000B2BD8"/>
    <w:rsid w:val="000B2ED8"/>
    <w:rsid w:val="000B2F72"/>
    <w:rsid w:val="000B3524"/>
    <w:rsid w:val="000B37BF"/>
    <w:rsid w:val="000B4141"/>
    <w:rsid w:val="000B487C"/>
    <w:rsid w:val="000B4FB1"/>
    <w:rsid w:val="000B577B"/>
    <w:rsid w:val="000B5DB6"/>
    <w:rsid w:val="000B5DDD"/>
    <w:rsid w:val="000B63DD"/>
    <w:rsid w:val="000B65BF"/>
    <w:rsid w:val="000B663E"/>
    <w:rsid w:val="000B6793"/>
    <w:rsid w:val="000B683D"/>
    <w:rsid w:val="000B696B"/>
    <w:rsid w:val="000B6C86"/>
    <w:rsid w:val="000B6FAD"/>
    <w:rsid w:val="000B7CD1"/>
    <w:rsid w:val="000B7CFE"/>
    <w:rsid w:val="000C0337"/>
    <w:rsid w:val="000C06E0"/>
    <w:rsid w:val="000C094D"/>
    <w:rsid w:val="000C0ECB"/>
    <w:rsid w:val="000C16ED"/>
    <w:rsid w:val="000C1750"/>
    <w:rsid w:val="000C1778"/>
    <w:rsid w:val="000C18BB"/>
    <w:rsid w:val="000C1912"/>
    <w:rsid w:val="000C1965"/>
    <w:rsid w:val="000C1A1C"/>
    <w:rsid w:val="000C1DB9"/>
    <w:rsid w:val="000C352A"/>
    <w:rsid w:val="000C35DC"/>
    <w:rsid w:val="000C3623"/>
    <w:rsid w:val="000C3F75"/>
    <w:rsid w:val="000C4105"/>
    <w:rsid w:val="000C4E7E"/>
    <w:rsid w:val="000C4EF4"/>
    <w:rsid w:val="000C514D"/>
    <w:rsid w:val="000C5853"/>
    <w:rsid w:val="000C5F0B"/>
    <w:rsid w:val="000C66AF"/>
    <w:rsid w:val="000C6B61"/>
    <w:rsid w:val="000C75D7"/>
    <w:rsid w:val="000C7FBE"/>
    <w:rsid w:val="000D064D"/>
    <w:rsid w:val="000D0BE6"/>
    <w:rsid w:val="000D0C22"/>
    <w:rsid w:val="000D0DBA"/>
    <w:rsid w:val="000D1770"/>
    <w:rsid w:val="000D28CA"/>
    <w:rsid w:val="000D3376"/>
    <w:rsid w:val="000D35A2"/>
    <w:rsid w:val="000D365C"/>
    <w:rsid w:val="000D390A"/>
    <w:rsid w:val="000D3ECC"/>
    <w:rsid w:val="000D4D70"/>
    <w:rsid w:val="000D4DCB"/>
    <w:rsid w:val="000D502F"/>
    <w:rsid w:val="000D5605"/>
    <w:rsid w:val="000D57D4"/>
    <w:rsid w:val="000D580C"/>
    <w:rsid w:val="000D5F25"/>
    <w:rsid w:val="000D6C06"/>
    <w:rsid w:val="000D7388"/>
    <w:rsid w:val="000D782B"/>
    <w:rsid w:val="000D7BC6"/>
    <w:rsid w:val="000D7CCD"/>
    <w:rsid w:val="000E0464"/>
    <w:rsid w:val="000E0AE0"/>
    <w:rsid w:val="000E0B37"/>
    <w:rsid w:val="000E0C47"/>
    <w:rsid w:val="000E0D42"/>
    <w:rsid w:val="000E12AA"/>
    <w:rsid w:val="000E15A3"/>
    <w:rsid w:val="000E1AFF"/>
    <w:rsid w:val="000E1E3E"/>
    <w:rsid w:val="000E1E4E"/>
    <w:rsid w:val="000E3A3D"/>
    <w:rsid w:val="000E4411"/>
    <w:rsid w:val="000E448F"/>
    <w:rsid w:val="000E45D5"/>
    <w:rsid w:val="000E4FB3"/>
    <w:rsid w:val="000E52FE"/>
    <w:rsid w:val="000E56B9"/>
    <w:rsid w:val="000E5A99"/>
    <w:rsid w:val="000E5DB6"/>
    <w:rsid w:val="000E5DC5"/>
    <w:rsid w:val="000E62EE"/>
    <w:rsid w:val="000E6608"/>
    <w:rsid w:val="000E681E"/>
    <w:rsid w:val="000E6A21"/>
    <w:rsid w:val="000E77B5"/>
    <w:rsid w:val="000E7B90"/>
    <w:rsid w:val="000E7EEC"/>
    <w:rsid w:val="000F004E"/>
    <w:rsid w:val="000F04E2"/>
    <w:rsid w:val="000F05F9"/>
    <w:rsid w:val="000F069D"/>
    <w:rsid w:val="000F0930"/>
    <w:rsid w:val="000F0E63"/>
    <w:rsid w:val="000F16D6"/>
    <w:rsid w:val="000F177D"/>
    <w:rsid w:val="000F1CD8"/>
    <w:rsid w:val="000F2111"/>
    <w:rsid w:val="000F2FBB"/>
    <w:rsid w:val="000F3043"/>
    <w:rsid w:val="000F3223"/>
    <w:rsid w:val="000F35ED"/>
    <w:rsid w:val="000F3715"/>
    <w:rsid w:val="000F47F3"/>
    <w:rsid w:val="000F4A81"/>
    <w:rsid w:val="000F4D4F"/>
    <w:rsid w:val="000F4D80"/>
    <w:rsid w:val="000F4EA1"/>
    <w:rsid w:val="000F5552"/>
    <w:rsid w:val="000F5703"/>
    <w:rsid w:val="000F61B0"/>
    <w:rsid w:val="000F62C4"/>
    <w:rsid w:val="000F6F16"/>
    <w:rsid w:val="000F6F7B"/>
    <w:rsid w:val="000F73E3"/>
    <w:rsid w:val="000F7418"/>
    <w:rsid w:val="001002EC"/>
    <w:rsid w:val="0010077E"/>
    <w:rsid w:val="00100D54"/>
    <w:rsid w:val="00101C42"/>
    <w:rsid w:val="001020E5"/>
    <w:rsid w:val="001028B9"/>
    <w:rsid w:val="0010294E"/>
    <w:rsid w:val="001029A9"/>
    <w:rsid w:val="00102E5E"/>
    <w:rsid w:val="00102F1D"/>
    <w:rsid w:val="001031E8"/>
    <w:rsid w:val="00103DB8"/>
    <w:rsid w:val="00104791"/>
    <w:rsid w:val="001047B2"/>
    <w:rsid w:val="00104D61"/>
    <w:rsid w:val="001051A4"/>
    <w:rsid w:val="0010577E"/>
    <w:rsid w:val="00105C09"/>
    <w:rsid w:val="00105FAF"/>
    <w:rsid w:val="00106362"/>
    <w:rsid w:val="0010675E"/>
    <w:rsid w:val="00106C09"/>
    <w:rsid w:val="00106CF7"/>
    <w:rsid w:val="00107015"/>
    <w:rsid w:val="00107993"/>
    <w:rsid w:val="00107EF0"/>
    <w:rsid w:val="00110876"/>
    <w:rsid w:val="0011130A"/>
    <w:rsid w:val="0011156A"/>
    <w:rsid w:val="00111BAA"/>
    <w:rsid w:val="00111DD1"/>
    <w:rsid w:val="00111EAF"/>
    <w:rsid w:val="00111FB6"/>
    <w:rsid w:val="001120B7"/>
    <w:rsid w:val="001121CE"/>
    <w:rsid w:val="00112B81"/>
    <w:rsid w:val="00112CFA"/>
    <w:rsid w:val="0011318C"/>
    <w:rsid w:val="0011360B"/>
    <w:rsid w:val="001138F9"/>
    <w:rsid w:val="00113C43"/>
    <w:rsid w:val="0011413F"/>
    <w:rsid w:val="0011455B"/>
    <w:rsid w:val="00115169"/>
    <w:rsid w:val="00115945"/>
    <w:rsid w:val="0011641F"/>
    <w:rsid w:val="0011669F"/>
    <w:rsid w:val="00116C45"/>
    <w:rsid w:val="00117137"/>
    <w:rsid w:val="001171BF"/>
    <w:rsid w:val="00117F1C"/>
    <w:rsid w:val="00120209"/>
    <w:rsid w:val="001207E3"/>
    <w:rsid w:val="00120809"/>
    <w:rsid w:val="00121185"/>
    <w:rsid w:val="001212E1"/>
    <w:rsid w:val="00121ADB"/>
    <w:rsid w:val="00121FCF"/>
    <w:rsid w:val="0012220B"/>
    <w:rsid w:val="0012221D"/>
    <w:rsid w:val="001222B9"/>
    <w:rsid w:val="00122455"/>
    <w:rsid w:val="0012274B"/>
    <w:rsid w:val="00122C2E"/>
    <w:rsid w:val="00122FF2"/>
    <w:rsid w:val="00123D23"/>
    <w:rsid w:val="0012481B"/>
    <w:rsid w:val="001248B5"/>
    <w:rsid w:val="00124E5A"/>
    <w:rsid w:val="001257C6"/>
    <w:rsid w:val="001257FA"/>
    <w:rsid w:val="00125E63"/>
    <w:rsid w:val="00126C20"/>
    <w:rsid w:val="001270FE"/>
    <w:rsid w:val="00127432"/>
    <w:rsid w:val="001275C8"/>
    <w:rsid w:val="001276A5"/>
    <w:rsid w:val="001279B2"/>
    <w:rsid w:val="001279FD"/>
    <w:rsid w:val="0013051D"/>
    <w:rsid w:val="00130745"/>
    <w:rsid w:val="00131414"/>
    <w:rsid w:val="00131480"/>
    <w:rsid w:val="00131B67"/>
    <w:rsid w:val="00131F83"/>
    <w:rsid w:val="0013258C"/>
    <w:rsid w:val="00132694"/>
    <w:rsid w:val="0013324E"/>
    <w:rsid w:val="00133E01"/>
    <w:rsid w:val="00134502"/>
    <w:rsid w:val="0013469B"/>
    <w:rsid w:val="001346FE"/>
    <w:rsid w:val="001347BD"/>
    <w:rsid w:val="00135264"/>
    <w:rsid w:val="00135710"/>
    <w:rsid w:val="00135DD1"/>
    <w:rsid w:val="0013683C"/>
    <w:rsid w:val="00136A98"/>
    <w:rsid w:val="001375E8"/>
    <w:rsid w:val="00137D75"/>
    <w:rsid w:val="001400EB"/>
    <w:rsid w:val="0014157B"/>
    <w:rsid w:val="001415ED"/>
    <w:rsid w:val="00141929"/>
    <w:rsid w:val="00141936"/>
    <w:rsid w:val="00141DF2"/>
    <w:rsid w:val="001423D9"/>
    <w:rsid w:val="0014290C"/>
    <w:rsid w:val="00142A71"/>
    <w:rsid w:val="00142C46"/>
    <w:rsid w:val="0014355A"/>
    <w:rsid w:val="001436B2"/>
    <w:rsid w:val="0014393E"/>
    <w:rsid w:val="00143C61"/>
    <w:rsid w:val="00144105"/>
    <w:rsid w:val="00144182"/>
    <w:rsid w:val="00145171"/>
    <w:rsid w:val="001461CF"/>
    <w:rsid w:val="001478B6"/>
    <w:rsid w:val="00147A79"/>
    <w:rsid w:val="00147D2A"/>
    <w:rsid w:val="00147D8E"/>
    <w:rsid w:val="00147DF8"/>
    <w:rsid w:val="001500CB"/>
    <w:rsid w:val="001502C6"/>
    <w:rsid w:val="00150728"/>
    <w:rsid w:val="00151338"/>
    <w:rsid w:val="00151B55"/>
    <w:rsid w:val="00151BBB"/>
    <w:rsid w:val="00151E5E"/>
    <w:rsid w:val="00152310"/>
    <w:rsid w:val="0015242C"/>
    <w:rsid w:val="00152A83"/>
    <w:rsid w:val="001530D0"/>
    <w:rsid w:val="00153B1B"/>
    <w:rsid w:val="00153E2C"/>
    <w:rsid w:val="0015454A"/>
    <w:rsid w:val="00154EBB"/>
    <w:rsid w:val="0015568C"/>
    <w:rsid w:val="00155793"/>
    <w:rsid w:val="00156367"/>
    <w:rsid w:val="00156E2D"/>
    <w:rsid w:val="001572DC"/>
    <w:rsid w:val="00160175"/>
    <w:rsid w:val="001603C1"/>
    <w:rsid w:val="001607FD"/>
    <w:rsid w:val="0016084D"/>
    <w:rsid w:val="00160930"/>
    <w:rsid w:val="0016132C"/>
    <w:rsid w:val="00161849"/>
    <w:rsid w:val="001619E5"/>
    <w:rsid w:val="00161DAB"/>
    <w:rsid w:val="001624BB"/>
    <w:rsid w:val="00162B2E"/>
    <w:rsid w:val="001630F9"/>
    <w:rsid w:val="00163663"/>
    <w:rsid w:val="001636CA"/>
    <w:rsid w:val="00163B4F"/>
    <w:rsid w:val="00163CC0"/>
    <w:rsid w:val="00163D3B"/>
    <w:rsid w:val="00164678"/>
    <w:rsid w:val="00164E28"/>
    <w:rsid w:val="00165571"/>
    <w:rsid w:val="00165593"/>
    <w:rsid w:val="00165D9B"/>
    <w:rsid w:val="00165DF5"/>
    <w:rsid w:val="00166810"/>
    <w:rsid w:val="00166B58"/>
    <w:rsid w:val="0016729C"/>
    <w:rsid w:val="00167A8E"/>
    <w:rsid w:val="00167D53"/>
    <w:rsid w:val="00170155"/>
    <w:rsid w:val="0017095A"/>
    <w:rsid w:val="00170CAC"/>
    <w:rsid w:val="001719D9"/>
    <w:rsid w:val="00171DA7"/>
    <w:rsid w:val="001725B7"/>
    <w:rsid w:val="0017271D"/>
    <w:rsid w:val="0017294C"/>
    <w:rsid w:val="001732A3"/>
    <w:rsid w:val="001735E6"/>
    <w:rsid w:val="00174ABD"/>
    <w:rsid w:val="001753AC"/>
    <w:rsid w:val="00175B5B"/>
    <w:rsid w:val="00175E16"/>
    <w:rsid w:val="00175E50"/>
    <w:rsid w:val="00175F3F"/>
    <w:rsid w:val="00175F57"/>
    <w:rsid w:val="00176097"/>
    <w:rsid w:val="0017698A"/>
    <w:rsid w:val="00176AA3"/>
    <w:rsid w:val="00176B06"/>
    <w:rsid w:val="00176C3F"/>
    <w:rsid w:val="00176DE1"/>
    <w:rsid w:val="0017721D"/>
    <w:rsid w:val="0017733A"/>
    <w:rsid w:val="00177621"/>
    <w:rsid w:val="00177756"/>
    <w:rsid w:val="00177E0D"/>
    <w:rsid w:val="00177E39"/>
    <w:rsid w:val="00177FD5"/>
    <w:rsid w:val="00180816"/>
    <w:rsid w:val="00181615"/>
    <w:rsid w:val="00181620"/>
    <w:rsid w:val="00181FBB"/>
    <w:rsid w:val="001821AC"/>
    <w:rsid w:val="001823DA"/>
    <w:rsid w:val="00182595"/>
    <w:rsid w:val="00182694"/>
    <w:rsid w:val="001827D9"/>
    <w:rsid w:val="00182D01"/>
    <w:rsid w:val="001832A4"/>
    <w:rsid w:val="00183A7A"/>
    <w:rsid w:val="00183AC4"/>
    <w:rsid w:val="00183AF9"/>
    <w:rsid w:val="00184BDB"/>
    <w:rsid w:val="001854CE"/>
    <w:rsid w:val="00185C0B"/>
    <w:rsid w:val="00185E21"/>
    <w:rsid w:val="00186362"/>
    <w:rsid w:val="00186C08"/>
    <w:rsid w:val="00187035"/>
    <w:rsid w:val="0018713C"/>
    <w:rsid w:val="00187803"/>
    <w:rsid w:val="00190127"/>
    <w:rsid w:val="001902C0"/>
    <w:rsid w:val="00190493"/>
    <w:rsid w:val="001908CE"/>
    <w:rsid w:val="00191087"/>
    <w:rsid w:val="0019194C"/>
    <w:rsid w:val="00191DB7"/>
    <w:rsid w:val="001924BB"/>
    <w:rsid w:val="001927CA"/>
    <w:rsid w:val="00192DCE"/>
    <w:rsid w:val="0019352D"/>
    <w:rsid w:val="0019361B"/>
    <w:rsid w:val="001936FD"/>
    <w:rsid w:val="00193852"/>
    <w:rsid w:val="00193A39"/>
    <w:rsid w:val="00194F7D"/>
    <w:rsid w:val="00195547"/>
    <w:rsid w:val="001955A4"/>
    <w:rsid w:val="0019568B"/>
    <w:rsid w:val="00195751"/>
    <w:rsid w:val="0019593A"/>
    <w:rsid w:val="00195CC3"/>
    <w:rsid w:val="00195F89"/>
    <w:rsid w:val="001966FE"/>
    <w:rsid w:val="00196BAC"/>
    <w:rsid w:val="001A01AB"/>
    <w:rsid w:val="001A027D"/>
    <w:rsid w:val="001A039B"/>
    <w:rsid w:val="001A0740"/>
    <w:rsid w:val="001A1316"/>
    <w:rsid w:val="001A1A6E"/>
    <w:rsid w:val="001A1C45"/>
    <w:rsid w:val="001A1DC7"/>
    <w:rsid w:val="001A1E83"/>
    <w:rsid w:val="001A1FA7"/>
    <w:rsid w:val="001A2056"/>
    <w:rsid w:val="001A29FC"/>
    <w:rsid w:val="001A36D9"/>
    <w:rsid w:val="001A3892"/>
    <w:rsid w:val="001A38A8"/>
    <w:rsid w:val="001A38B0"/>
    <w:rsid w:val="001A3BC2"/>
    <w:rsid w:val="001A3E77"/>
    <w:rsid w:val="001A46C0"/>
    <w:rsid w:val="001A4B47"/>
    <w:rsid w:val="001A52D1"/>
    <w:rsid w:val="001A536F"/>
    <w:rsid w:val="001A5931"/>
    <w:rsid w:val="001A69F4"/>
    <w:rsid w:val="001A6DB3"/>
    <w:rsid w:val="001A6FD1"/>
    <w:rsid w:val="001A7719"/>
    <w:rsid w:val="001A78CF"/>
    <w:rsid w:val="001A7B82"/>
    <w:rsid w:val="001A7C4B"/>
    <w:rsid w:val="001B01FB"/>
    <w:rsid w:val="001B03E3"/>
    <w:rsid w:val="001B0859"/>
    <w:rsid w:val="001B0DA8"/>
    <w:rsid w:val="001B1323"/>
    <w:rsid w:val="001B1884"/>
    <w:rsid w:val="001B1995"/>
    <w:rsid w:val="001B1B0A"/>
    <w:rsid w:val="001B1BB0"/>
    <w:rsid w:val="001B2072"/>
    <w:rsid w:val="001B2097"/>
    <w:rsid w:val="001B2306"/>
    <w:rsid w:val="001B251C"/>
    <w:rsid w:val="001B27F9"/>
    <w:rsid w:val="001B37DA"/>
    <w:rsid w:val="001B3981"/>
    <w:rsid w:val="001B3F23"/>
    <w:rsid w:val="001B4466"/>
    <w:rsid w:val="001B4A5F"/>
    <w:rsid w:val="001B52C2"/>
    <w:rsid w:val="001B536D"/>
    <w:rsid w:val="001B5911"/>
    <w:rsid w:val="001B5A98"/>
    <w:rsid w:val="001B5B21"/>
    <w:rsid w:val="001B5CA9"/>
    <w:rsid w:val="001B5CB7"/>
    <w:rsid w:val="001B6170"/>
    <w:rsid w:val="001B6535"/>
    <w:rsid w:val="001B6679"/>
    <w:rsid w:val="001B6BBF"/>
    <w:rsid w:val="001B7C53"/>
    <w:rsid w:val="001B7D8E"/>
    <w:rsid w:val="001B7DD6"/>
    <w:rsid w:val="001C080C"/>
    <w:rsid w:val="001C099A"/>
    <w:rsid w:val="001C0EDE"/>
    <w:rsid w:val="001C207D"/>
    <w:rsid w:val="001C283A"/>
    <w:rsid w:val="001C2C76"/>
    <w:rsid w:val="001C2DD6"/>
    <w:rsid w:val="001C30A8"/>
    <w:rsid w:val="001C3195"/>
    <w:rsid w:val="001C3B7B"/>
    <w:rsid w:val="001C4219"/>
    <w:rsid w:val="001C4626"/>
    <w:rsid w:val="001C4C85"/>
    <w:rsid w:val="001C4CDE"/>
    <w:rsid w:val="001C4D19"/>
    <w:rsid w:val="001C5053"/>
    <w:rsid w:val="001C5467"/>
    <w:rsid w:val="001C59BD"/>
    <w:rsid w:val="001C63B1"/>
    <w:rsid w:val="001C6733"/>
    <w:rsid w:val="001C6E07"/>
    <w:rsid w:val="001C70D8"/>
    <w:rsid w:val="001C7482"/>
    <w:rsid w:val="001C771E"/>
    <w:rsid w:val="001D0096"/>
    <w:rsid w:val="001D0205"/>
    <w:rsid w:val="001D05E6"/>
    <w:rsid w:val="001D0B06"/>
    <w:rsid w:val="001D0E2B"/>
    <w:rsid w:val="001D1581"/>
    <w:rsid w:val="001D15B6"/>
    <w:rsid w:val="001D1862"/>
    <w:rsid w:val="001D1B48"/>
    <w:rsid w:val="001D25CB"/>
    <w:rsid w:val="001D2D17"/>
    <w:rsid w:val="001D3590"/>
    <w:rsid w:val="001D3954"/>
    <w:rsid w:val="001D4840"/>
    <w:rsid w:val="001D4C23"/>
    <w:rsid w:val="001D4F42"/>
    <w:rsid w:val="001D652B"/>
    <w:rsid w:val="001D663E"/>
    <w:rsid w:val="001D6A7C"/>
    <w:rsid w:val="001D6D9F"/>
    <w:rsid w:val="001D6F9B"/>
    <w:rsid w:val="001D75A7"/>
    <w:rsid w:val="001D7A3B"/>
    <w:rsid w:val="001D7EA8"/>
    <w:rsid w:val="001E0371"/>
    <w:rsid w:val="001E0519"/>
    <w:rsid w:val="001E0576"/>
    <w:rsid w:val="001E05AE"/>
    <w:rsid w:val="001E078C"/>
    <w:rsid w:val="001E1321"/>
    <w:rsid w:val="001E1C2A"/>
    <w:rsid w:val="001E20BB"/>
    <w:rsid w:val="001E20D5"/>
    <w:rsid w:val="001E2B1B"/>
    <w:rsid w:val="001E2C73"/>
    <w:rsid w:val="001E2E57"/>
    <w:rsid w:val="001E3D1B"/>
    <w:rsid w:val="001E53B8"/>
    <w:rsid w:val="001E56FD"/>
    <w:rsid w:val="001E5822"/>
    <w:rsid w:val="001E6052"/>
    <w:rsid w:val="001E687D"/>
    <w:rsid w:val="001E6DF5"/>
    <w:rsid w:val="001E793A"/>
    <w:rsid w:val="001E7B47"/>
    <w:rsid w:val="001E7D1D"/>
    <w:rsid w:val="001F0BC7"/>
    <w:rsid w:val="001F0D02"/>
    <w:rsid w:val="001F1008"/>
    <w:rsid w:val="001F1496"/>
    <w:rsid w:val="001F1603"/>
    <w:rsid w:val="001F1769"/>
    <w:rsid w:val="001F1CA2"/>
    <w:rsid w:val="001F1D8B"/>
    <w:rsid w:val="001F1D9A"/>
    <w:rsid w:val="001F246E"/>
    <w:rsid w:val="001F2880"/>
    <w:rsid w:val="001F2973"/>
    <w:rsid w:val="001F2BFA"/>
    <w:rsid w:val="001F2D40"/>
    <w:rsid w:val="001F3739"/>
    <w:rsid w:val="001F3EBC"/>
    <w:rsid w:val="001F4362"/>
    <w:rsid w:val="001F4741"/>
    <w:rsid w:val="001F4A4E"/>
    <w:rsid w:val="001F4F97"/>
    <w:rsid w:val="001F51F8"/>
    <w:rsid w:val="001F552D"/>
    <w:rsid w:val="001F56F5"/>
    <w:rsid w:val="001F58A6"/>
    <w:rsid w:val="001F5C1D"/>
    <w:rsid w:val="001F6172"/>
    <w:rsid w:val="001F6311"/>
    <w:rsid w:val="001F66BF"/>
    <w:rsid w:val="001F69D7"/>
    <w:rsid w:val="001F6EBB"/>
    <w:rsid w:val="001F73FC"/>
    <w:rsid w:val="002000EC"/>
    <w:rsid w:val="00200328"/>
    <w:rsid w:val="00200565"/>
    <w:rsid w:val="0020139D"/>
    <w:rsid w:val="00201519"/>
    <w:rsid w:val="00201DC3"/>
    <w:rsid w:val="00201FBE"/>
    <w:rsid w:val="00201FD8"/>
    <w:rsid w:val="0020238B"/>
    <w:rsid w:val="00202D1D"/>
    <w:rsid w:val="00202D50"/>
    <w:rsid w:val="00203386"/>
    <w:rsid w:val="002033D9"/>
    <w:rsid w:val="002036EB"/>
    <w:rsid w:val="00203DE5"/>
    <w:rsid w:val="00203E16"/>
    <w:rsid w:val="00204886"/>
    <w:rsid w:val="002049F8"/>
    <w:rsid w:val="0020505C"/>
    <w:rsid w:val="0020547D"/>
    <w:rsid w:val="002057AC"/>
    <w:rsid w:val="00206218"/>
    <w:rsid w:val="0020630A"/>
    <w:rsid w:val="00206AEC"/>
    <w:rsid w:val="00206C0C"/>
    <w:rsid w:val="00206ED0"/>
    <w:rsid w:val="002072B6"/>
    <w:rsid w:val="0020735A"/>
    <w:rsid w:val="0021080B"/>
    <w:rsid w:val="002111ED"/>
    <w:rsid w:val="002116A2"/>
    <w:rsid w:val="002117C8"/>
    <w:rsid w:val="002122A4"/>
    <w:rsid w:val="0021250A"/>
    <w:rsid w:val="0021266C"/>
    <w:rsid w:val="00212C6C"/>
    <w:rsid w:val="0021306B"/>
    <w:rsid w:val="0021313F"/>
    <w:rsid w:val="00213234"/>
    <w:rsid w:val="00213512"/>
    <w:rsid w:val="002135B6"/>
    <w:rsid w:val="0021404A"/>
    <w:rsid w:val="002144C0"/>
    <w:rsid w:val="0021502D"/>
    <w:rsid w:val="002151CA"/>
    <w:rsid w:val="00215426"/>
    <w:rsid w:val="00215446"/>
    <w:rsid w:val="0021554C"/>
    <w:rsid w:val="00215BBB"/>
    <w:rsid w:val="00215C73"/>
    <w:rsid w:val="00215F99"/>
    <w:rsid w:val="002160BB"/>
    <w:rsid w:val="00217173"/>
    <w:rsid w:val="00217433"/>
    <w:rsid w:val="00217781"/>
    <w:rsid w:val="00217BD5"/>
    <w:rsid w:val="00217E6A"/>
    <w:rsid w:val="002202C4"/>
    <w:rsid w:val="002208A4"/>
    <w:rsid w:val="00220F0D"/>
    <w:rsid w:val="002210CA"/>
    <w:rsid w:val="00221713"/>
    <w:rsid w:val="002219A3"/>
    <w:rsid w:val="00222D48"/>
    <w:rsid w:val="00223926"/>
    <w:rsid w:val="002244C5"/>
    <w:rsid w:val="0022498E"/>
    <w:rsid w:val="00225122"/>
    <w:rsid w:val="002252A0"/>
    <w:rsid w:val="00225502"/>
    <w:rsid w:val="00225E10"/>
    <w:rsid w:val="00225EC1"/>
    <w:rsid w:val="00226533"/>
    <w:rsid w:val="00226C40"/>
    <w:rsid w:val="00226CC4"/>
    <w:rsid w:val="00227115"/>
    <w:rsid w:val="00227190"/>
    <w:rsid w:val="002274E6"/>
    <w:rsid w:val="002277A1"/>
    <w:rsid w:val="00227965"/>
    <w:rsid w:val="0023011D"/>
    <w:rsid w:val="00230524"/>
    <w:rsid w:val="00230E8C"/>
    <w:rsid w:val="00231F42"/>
    <w:rsid w:val="00231F67"/>
    <w:rsid w:val="0023210D"/>
    <w:rsid w:val="002321F6"/>
    <w:rsid w:val="0023409D"/>
    <w:rsid w:val="002347E7"/>
    <w:rsid w:val="00234A68"/>
    <w:rsid w:val="00234C35"/>
    <w:rsid w:val="00234F6D"/>
    <w:rsid w:val="002350E1"/>
    <w:rsid w:val="0023511A"/>
    <w:rsid w:val="0023515D"/>
    <w:rsid w:val="00235375"/>
    <w:rsid w:val="002353FC"/>
    <w:rsid w:val="002354AB"/>
    <w:rsid w:val="00235503"/>
    <w:rsid w:val="00235DA4"/>
    <w:rsid w:val="00236249"/>
    <w:rsid w:val="002366A1"/>
    <w:rsid w:val="00236C31"/>
    <w:rsid w:val="002371CD"/>
    <w:rsid w:val="00237627"/>
    <w:rsid w:val="002376FD"/>
    <w:rsid w:val="00237AE1"/>
    <w:rsid w:val="00237FC7"/>
    <w:rsid w:val="00240176"/>
    <w:rsid w:val="00240197"/>
    <w:rsid w:val="0024027B"/>
    <w:rsid w:val="002404C5"/>
    <w:rsid w:val="00240536"/>
    <w:rsid w:val="0024113A"/>
    <w:rsid w:val="00241401"/>
    <w:rsid w:val="00241663"/>
    <w:rsid w:val="002417AF"/>
    <w:rsid w:val="00242206"/>
    <w:rsid w:val="0024275C"/>
    <w:rsid w:val="00242796"/>
    <w:rsid w:val="00242E04"/>
    <w:rsid w:val="00242FBD"/>
    <w:rsid w:val="0024327A"/>
    <w:rsid w:val="002432CF"/>
    <w:rsid w:val="0024350D"/>
    <w:rsid w:val="002439D7"/>
    <w:rsid w:val="00243A30"/>
    <w:rsid w:val="00243DC2"/>
    <w:rsid w:val="0024452B"/>
    <w:rsid w:val="002447BA"/>
    <w:rsid w:val="0024530D"/>
    <w:rsid w:val="00245B1A"/>
    <w:rsid w:val="00246ED9"/>
    <w:rsid w:val="002471CF"/>
    <w:rsid w:val="00247240"/>
    <w:rsid w:val="002472B8"/>
    <w:rsid w:val="002476E4"/>
    <w:rsid w:val="00247FEB"/>
    <w:rsid w:val="00250BA6"/>
    <w:rsid w:val="00251149"/>
    <w:rsid w:val="00251581"/>
    <w:rsid w:val="0025224C"/>
    <w:rsid w:val="00252452"/>
    <w:rsid w:val="00252607"/>
    <w:rsid w:val="0025289D"/>
    <w:rsid w:val="00252BEC"/>
    <w:rsid w:val="00252F19"/>
    <w:rsid w:val="00252F3F"/>
    <w:rsid w:val="00253419"/>
    <w:rsid w:val="00254422"/>
    <w:rsid w:val="00254508"/>
    <w:rsid w:val="00254D7D"/>
    <w:rsid w:val="00254EE9"/>
    <w:rsid w:val="00254F95"/>
    <w:rsid w:val="0025525F"/>
    <w:rsid w:val="0025540B"/>
    <w:rsid w:val="00255635"/>
    <w:rsid w:val="00255A3C"/>
    <w:rsid w:val="00255AF8"/>
    <w:rsid w:val="002566F1"/>
    <w:rsid w:val="00256761"/>
    <w:rsid w:val="00256F71"/>
    <w:rsid w:val="00257051"/>
    <w:rsid w:val="0025712A"/>
    <w:rsid w:val="002579D8"/>
    <w:rsid w:val="00257AC0"/>
    <w:rsid w:val="00257FA4"/>
    <w:rsid w:val="00260C39"/>
    <w:rsid w:val="002612DB"/>
    <w:rsid w:val="00261B47"/>
    <w:rsid w:val="00261C53"/>
    <w:rsid w:val="00261E75"/>
    <w:rsid w:val="0026221D"/>
    <w:rsid w:val="0026246E"/>
    <w:rsid w:val="002625B2"/>
    <w:rsid w:val="002625F6"/>
    <w:rsid w:val="002628FA"/>
    <w:rsid w:val="0026294E"/>
    <w:rsid w:val="00262A91"/>
    <w:rsid w:val="00262B3A"/>
    <w:rsid w:val="00262DE7"/>
    <w:rsid w:val="00262E72"/>
    <w:rsid w:val="002631DF"/>
    <w:rsid w:val="00263202"/>
    <w:rsid w:val="00263318"/>
    <w:rsid w:val="0026367A"/>
    <w:rsid w:val="002637AA"/>
    <w:rsid w:val="002638C7"/>
    <w:rsid w:val="0026512A"/>
    <w:rsid w:val="002653AD"/>
    <w:rsid w:val="00265599"/>
    <w:rsid w:val="00265672"/>
    <w:rsid w:val="00265F93"/>
    <w:rsid w:val="00265FAC"/>
    <w:rsid w:val="00266CBE"/>
    <w:rsid w:val="00266D74"/>
    <w:rsid w:val="00267443"/>
    <w:rsid w:val="00267ED0"/>
    <w:rsid w:val="002702F4"/>
    <w:rsid w:val="0027114D"/>
    <w:rsid w:val="0027129F"/>
    <w:rsid w:val="0027134F"/>
    <w:rsid w:val="0027189E"/>
    <w:rsid w:val="00271D0B"/>
    <w:rsid w:val="00271F15"/>
    <w:rsid w:val="00272211"/>
    <w:rsid w:val="0027262F"/>
    <w:rsid w:val="00272F90"/>
    <w:rsid w:val="00273031"/>
    <w:rsid w:val="0027392A"/>
    <w:rsid w:val="00273F49"/>
    <w:rsid w:val="00274378"/>
    <w:rsid w:val="00274460"/>
    <w:rsid w:val="002746EF"/>
    <w:rsid w:val="00275850"/>
    <w:rsid w:val="00275B35"/>
    <w:rsid w:val="00276135"/>
    <w:rsid w:val="00276740"/>
    <w:rsid w:val="00276A8D"/>
    <w:rsid w:val="002772AF"/>
    <w:rsid w:val="00277B18"/>
    <w:rsid w:val="00277CDC"/>
    <w:rsid w:val="00280A8F"/>
    <w:rsid w:val="00280EF6"/>
    <w:rsid w:val="00281544"/>
    <w:rsid w:val="0028161A"/>
    <w:rsid w:val="00281C60"/>
    <w:rsid w:val="00282840"/>
    <w:rsid w:val="0028304C"/>
    <w:rsid w:val="0028343E"/>
    <w:rsid w:val="002836C9"/>
    <w:rsid w:val="002839F0"/>
    <w:rsid w:val="00284488"/>
    <w:rsid w:val="00284580"/>
    <w:rsid w:val="00284AD7"/>
    <w:rsid w:val="00284C28"/>
    <w:rsid w:val="00285157"/>
    <w:rsid w:val="002856EC"/>
    <w:rsid w:val="00286268"/>
    <w:rsid w:val="002864B3"/>
    <w:rsid w:val="00286824"/>
    <w:rsid w:val="00286B71"/>
    <w:rsid w:val="00287361"/>
    <w:rsid w:val="00287606"/>
    <w:rsid w:val="00287B01"/>
    <w:rsid w:val="00287F68"/>
    <w:rsid w:val="00287FBD"/>
    <w:rsid w:val="002909DE"/>
    <w:rsid w:val="00291260"/>
    <w:rsid w:val="00291302"/>
    <w:rsid w:val="002923C6"/>
    <w:rsid w:val="00292711"/>
    <w:rsid w:val="0029307F"/>
    <w:rsid w:val="00293787"/>
    <w:rsid w:val="002938AF"/>
    <w:rsid w:val="00293A12"/>
    <w:rsid w:val="00293B05"/>
    <w:rsid w:val="00293FFD"/>
    <w:rsid w:val="0029424F"/>
    <w:rsid w:val="00294282"/>
    <w:rsid w:val="00294C59"/>
    <w:rsid w:val="00294E02"/>
    <w:rsid w:val="00294FF9"/>
    <w:rsid w:val="002952E8"/>
    <w:rsid w:val="00295379"/>
    <w:rsid w:val="00295DD4"/>
    <w:rsid w:val="00295DDD"/>
    <w:rsid w:val="00295F36"/>
    <w:rsid w:val="002969E6"/>
    <w:rsid w:val="00296ECA"/>
    <w:rsid w:val="00297086"/>
    <w:rsid w:val="00297847"/>
    <w:rsid w:val="00297CC6"/>
    <w:rsid w:val="00297EBD"/>
    <w:rsid w:val="002A015A"/>
    <w:rsid w:val="002A0167"/>
    <w:rsid w:val="002A08AC"/>
    <w:rsid w:val="002A0987"/>
    <w:rsid w:val="002A09AF"/>
    <w:rsid w:val="002A0B12"/>
    <w:rsid w:val="002A0DF5"/>
    <w:rsid w:val="002A10C9"/>
    <w:rsid w:val="002A162D"/>
    <w:rsid w:val="002A193C"/>
    <w:rsid w:val="002A1F15"/>
    <w:rsid w:val="002A3368"/>
    <w:rsid w:val="002A33E0"/>
    <w:rsid w:val="002A3966"/>
    <w:rsid w:val="002A3C06"/>
    <w:rsid w:val="002A411B"/>
    <w:rsid w:val="002A4D31"/>
    <w:rsid w:val="002A5487"/>
    <w:rsid w:val="002A5611"/>
    <w:rsid w:val="002A56D4"/>
    <w:rsid w:val="002A5C63"/>
    <w:rsid w:val="002A5D99"/>
    <w:rsid w:val="002A6105"/>
    <w:rsid w:val="002A61C5"/>
    <w:rsid w:val="002A624F"/>
    <w:rsid w:val="002A65FD"/>
    <w:rsid w:val="002A6CA2"/>
    <w:rsid w:val="002A6D7E"/>
    <w:rsid w:val="002A6DCD"/>
    <w:rsid w:val="002A70D2"/>
    <w:rsid w:val="002A70D4"/>
    <w:rsid w:val="002A7699"/>
    <w:rsid w:val="002A772A"/>
    <w:rsid w:val="002A78A7"/>
    <w:rsid w:val="002A7A25"/>
    <w:rsid w:val="002A7B89"/>
    <w:rsid w:val="002A7D4A"/>
    <w:rsid w:val="002A7E3E"/>
    <w:rsid w:val="002B031D"/>
    <w:rsid w:val="002B035C"/>
    <w:rsid w:val="002B0C30"/>
    <w:rsid w:val="002B1622"/>
    <w:rsid w:val="002B19DA"/>
    <w:rsid w:val="002B1B90"/>
    <w:rsid w:val="002B1BD9"/>
    <w:rsid w:val="002B1E8A"/>
    <w:rsid w:val="002B2126"/>
    <w:rsid w:val="002B2322"/>
    <w:rsid w:val="002B2B44"/>
    <w:rsid w:val="002B2DEE"/>
    <w:rsid w:val="002B30BA"/>
    <w:rsid w:val="002B34C2"/>
    <w:rsid w:val="002B36B3"/>
    <w:rsid w:val="002B3B8A"/>
    <w:rsid w:val="002B3CBB"/>
    <w:rsid w:val="002B4367"/>
    <w:rsid w:val="002B4386"/>
    <w:rsid w:val="002B4388"/>
    <w:rsid w:val="002B4C79"/>
    <w:rsid w:val="002B564A"/>
    <w:rsid w:val="002B5A1A"/>
    <w:rsid w:val="002B5B3F"/>
    <w:rsid w:val="002B61AC"/>
    <w:rsid w:val="002B71B1"/>
    <w:rsid w:val="002B72BD"/>
    <w:rsid w:val="002B73EB"/>
    <w:rsid w:val="002B73F2"/>
    <w:rsid w:val="002B7B2F"/>
    <w:rsid w:val="002B7B4E"/>
    <w:rsid w:val="002B7DDD"/>
    <w:rsid w:val="002C0C58"/>
    <w:rsid w:val="002C11EB"/>
    <w:rsid w:val="002C1464"/>
    <w:rsid w:val="002C17E1"/>
    <w:rsid w:val="002C17FC"/>
    <w:rsid w:val="002C180E"/>
    <w:rsid w:val="002C1870"/>
    <w:rsid w:val="002C1C1F"/>
    <w:rsid w:val="002C1C36"/>
    <w:rsid w:val="002C2055"/>
    <w:rsid w:val="002C2278"/>
    <w:rsid w:val="002C232E"/>
    <w:rsid w:val="002C2928"/>
    <w:rsid w:val="002C29E5"/>
    <w:rsid w:val="002C2BF7"/>
    <w:rsid w:val="002C303E"/>
    <w:rsid w:val="002C3AF2"/>
    <w:rsid w:val="002C3B2C"/>
    <w:rsid w:val="002C442B"/>
    <w:rsid w:val="002C47A7"/>
    <w:rsid w:val="002C51ED"/>
    <w:rsid w:val="002C5B52"/>
    <w:rsid w:val="002C6903"/>
    <w:rsid w:val="002C6FBA"/>
    <w:rsid w:val="002C7100"/>
    <w:rsid w:val="002C7380"/>
    <w:rsid w:val="002C75B8"/>
    <w:rsid w:val="002C768D"/>
    <w:rsid w:val="002C7BCF"/>
    <w:rsid w:val="002C7C13"/>
    <w:rsid w:val="002D0097"/>
    <w:rsid w:val="002D0296"/>
    <w:rsid w:val="002D052A"/>
    <w:rsid w:val="002D0667"/>
    <w:rsid w:val="002D06AF"/>
    <w:rsid w:val="002D1876"/>
    <w:rsid w:val="002D1BD7"/>
    <w:rsid w:val="002D1CFC"/>
    <w:rsid w:val="002D237C"/>
    <w:rsid w:val="002D2392"/>
    <w:rsid w:val="002D2762"/>
    <w:rsid w:val="002D3776"/>
    <w:rsid w:val="002D3F72"/>
    <w:rsid w:val="002D44EA"/>
    <w:rsid w:val="002D48DB"/>
    <w:rsid w:val="002D49FA"/>
    <w:rsid w:val="002D4A7C"/>
    <w:rsid w:val="002D4C24"/>
    <w:rsid w:val="002D4F98"/>
    <w:rsid w:val="002D4FBE"/>
    <w:rsid w:val="002D50E4"/>
    <w:rsid w:val="002D593D"/>
    <w:rsid w:val="002D59EF"/>
    <w:rsid w:val="002D690E"/>
    <w:rsid w:val="002D70F3"/>
    <w:rsid w:val="002D7BBC"/>
    <w:rsid w:val="002D7BED"/>
    <w:rsid w:val="002E09A6"/>
    <w:rsid w:val="002E0C39"/>
    <w:rsid w:val="002E0ECC"/>
    <w:rsid w:val="002E1762"/>
    <w:rsid w:val="002E1786"/>
    <w:rsid w:val="002E18C2"/>
    <w:rsid w:val="002E1B7F"/>
    <w:rsid w:val="002E20BD"/>
    <w:rsid w:val="002E22CC"/>
    <w:rsid w:val="002E2391"/>
    <w:rsid w:val="002E2C87"/>
    <w:rsid w:val="002E2DED"/>
    <w:rsid w:val="002E2FF2"/>
    <w:rsid w:val="002E3B1A"/>
    <w:rsid w:val="002E3DEA"/>
    <w:rsid w:val="002E4AC4"/>
    <w:rsid w:val="002E4B36"/>
    <w:rsid w:val="002E594E"/>
    <w:rsid w:val="002E5CB8"/>
    <w:rsid w:val="002E5FCB"/>
    <w:rsid w:val="002E6182"/>
    <w:rsid w:val="002E6266"/>
    <w:rsid w:val="002E6351"/>
    <w:rsid w:val="002E64E6"/>
    <w:rsid w:val="002E6793"/>
    <w:rsid w:val="002E69E2"/>
    <w:rsid w:val="002E7738"/>
    <w:rsid w:val="002E7B09"/>
    <w:rsid w:val="002E7CAE"/>
    <w:rsid w:val="002E7FBF"/>
    <w:rsid w:val="002F03A4"/>
    <w:rsid w:val="002F0AE8"/>
    <w:rsid w:val="002F0BA0"/>
    <w:rsid w:val="002F0BC3"/>
    <w:rsid w:val="002F13FE"/>
    <w:rsid w:val="002F14F9"/>
    <w:rsid w:val="002F18FA"/>
    <w:rsid w:val="002F19F6"/>
    <w:rsid w:val="002F1DF9"/>
    <w:rsid w:val="002F2082"/>
    <w:rsid w:val="002F28B8"/>
    <w:rsid w:val="002F3411"/>
    <w:rsid w:val="002F357D"/>
    <w:rsid w:val="002F3BC9"/>
    <w:rsid w:val="002F44F7"/>
    <w:rsid w:val="002F4738"/>
    <w:rsid w:val="002F4CDD"/>
    <w:rsid w:val="002F53E7"/>
    <w:rsid w:val="002F540F"/>
    <w:rsid w:val="002F58EA"/>
    <w:rsid w:val="002F59A8"/>
    <w:rsid w:val="002F5C48"/>
    <w:rsid w:val="002F64C9"/>
    <w:rsid w:val="002F6AB9"/>
    <w:rsid w:val="003005FB"/>
    <w:rsid w:val="003009CD"/>
    <w:rsid w:val="00300C12"/>
    <w:rsid w:val="00300C50"/>
    <w:rsid w:val="00302258"/>
    <w:rsid w:val="0030292B"/>
    <w:rsid w:val="00302A3F"/>
    <w:rsid w:val="00302AAF"/>
    <w:rsid w:val="003032D2"/>
    <w:rsid w:val="00303B42"/>
    <w:rsid w:val="0030448B"/>
    <w:rsid w:val="00304677"/>
    <w:rsid w:val="00304CEB"/>
    <w:rsid w:val="003057C9"/>
    <w:rsid w:val="00305967"/>
    <w:rsid w:val="003059FB"/>
    <w:rsid w:val="00305A71"/>
    <w:rsid w:val="00305A8B"/>
    <w:rsid w:val="00305D1D"/>
    <w:rsid w:val="00305F3E"/>
    <w:rsid w:val="003062F8"/>
    <w:rsid w:val="00306F5A"/>
    <w:rsid w:val="00306F8C"/>
    <w:rsid w:val="00306FEF"/>
    <w:rsid w:val="00307558"/>
    <w:rsid w:val="003076E3"/>
    <w:rsid w:val="00307B10"/>
    <w:rsid w:val="00307C21"/>
    <w:rsid w:val="00307D6A"/>
    <w:rsid w:val="00307F81"/>
    <w:rsid w:val="00310314"/>
    <w:rsid w:val="0031085F"/>
    <w:rsid w:val="00311136"/>
    <w:rsid w:val="003117D6"/>
    <w:rsid w:val="00311F0E"/>
    <w:rsid w:val="003123EF"/>
    <w:rsid w:val="0031291B"/>
    <w:rsid w:val="00312BAB"/>
    <w:rsid w:val="00312BFD"/>
    <w:rsid w:val="00312DB4"/>
    <w:rsid w:val="00313396"/>
    <w:rsid w:val="0031341C"/>
    <w:rsid w:val="00313806"/>
    <w:rsid w:val="00313909"/>
    <w:rsid w:val="00314CA9"/>
    <w:rsid w:val="00315CB8"/>
    <w:rsid w:val="00315E51"/>
    <w:rsid w:val="00315EE4"/>
    <w:rsid w:val="0031612A"/>
    <w:rsid w:val="0031666C"/>
    <w:rsid w:val="00316946"/>
    <w:rsid w:val="00316CAB"/>
    <w:rsid w:val="003174A1"/>
    <w:rsid w:val="003176A7"/>
    <w:rsid w:val="00317A01"/>
    <w:rsid w:val="0032007F"/>
    <w:rsid w:val="003205E6"/>
    <w:rsid w:val="00320821"/>
    <w:rsid w:val="00320DD1"/>
    <w:rsid w:val="00320FA6"/>
    <w:rsid w:val="0032123E"/>
    <w:rsid w:val="003219F5"/>
    <w:rsid w:val="00321C1A"/>
    <w:rsid w:val="00322369"/>
    <w:rsid w:val="00322463"/>
    <w:rsid w:val="00322497"/>
    <w:rsid w:val="0032254B"/>
    <w:rsid w:val="00324D5A"/>
    <w:rsid w:val="003256EE"/>
    <w:rsid w:val="0032575E"/>
    <w:rsid w:val="00325CC3"/>
    <w:rsid w:val="003265DC"/>
    <w:rsid w:val="00326E71"/>
    <w:rsid w:val="003272C9"/>
    <w:rsid w:val="00327BE9"/>
    <w:rsid w:val="003300E1"/>
    <w:rsid w:val="00330149"/>
    <w:rsid w:val="00330544"/>
    <w:rsid w:val="003309D7"/>
    <w:rsid w:val="00330C0C"/>
    <w:rsid w:val="00330D6C"/>
    <w:rsid w:val="003313EE"/>
    <w:rsid w:val="00331D5F"/>
    <w:rsid w:val="00331EB8"/>
    <w:rsid w:val="00332634"/>
    <w:rsid w:val="00332702"/>
    <w:rsid w:val="00332F13"/>
    <w:rsid w:val="00333CB5"/>
    <w:rsid w:val="00333F15"/>
    <w:rsid w:val="00334018"/>
    <w:rsid w:val="003347CE"/>
    <w:rsid w:val="00335E4A"/>
    <w:rsid w:val="00335EC5"/>
    <w:rsid w:val="00336AF1"/>
    <w:rsid w:val="00336FFF"/>
    <w:rsid w:val="003370AC"/>
    <w:rsid w:val="0033734A"/>
    <w:rsid w:val="003377B4"/>
    <w:rsid w:val="00340C22"/>
    <w:rsid w:val="00340E3A"/>
    <w:rsid w:val="00340FCE"/>
    <w:rsid w:val="00341376"/>
    <w:rsid w:val="00341826"/>
    <w:rsid w:val="003418CB"/>
    <w:rsid w:val="00341AED"/>
    <w:rsid w:val="00341FDF"/>
    <w:rsid w:val="003420FB"/>
    <w:rsid w:val="00342731"/>
    <w:rsid w:val="00342ADD"/>
    <w:rsid w:val="003430F6"/>
    <w:rsid w:val="0034419B"/>
    <w:rsid w:val="003444E8"/>
    <w:rsid w:val="00344B6F"/>
    <w:rsid w:val="003457D3"/>
    <w:rsid w:val="003458B9"/>
    <w:rsid w:val="00345C25"/>
    <w:rsid w:val="00346236"/>
    <w:rsid w:val="003462BE"/>
    <w:rsid w:val="0034632A"/>
    <w:rsid w:val="00346D3A"/>
    <w:rsid w:val="0034746E"/>
    <w:rsid w:val="00347482"/>
    <w:rsid w:val="003475BA"/>
    <w:rsid w:val="003476AC"/>
    <w:rsid w:val="003476C4"/>
    <w:rsid w:val="0034777C"/>
    <w:rsid w:val="00347987"/>
    <w:rsid w:val="00347B02"/>
    <w:rsid w:val="00350244"/>
    <w:rsid w:val="00350927"/>
    <w:rsid w:val="00350BE1"/>
    <w:rsid w:val="00350D6A"/>
    <w:rsid w:val="00350DD4"/>
    <w:rsid w:val="00350E5A"/>
    <w:rsid w:val="003514E0"/>
    <w:rsid w:val="00351656"/>
    <w:rsid w:val="00351D84"/>
    <w:rsid w:val="00351D85"/>
    <w:rsid w:val="003522D1"/>
    <w:rsid w:val="00352763"/>
    <w:rsid w:val="003528A2"/>
    <w:rsid w:val="003529E5"/>
    <w:rsid w:val="00352B9C"/>
    <w:rsid w:val="00353021"/>
    <w:rsid w:val="003530AC"/>
    <w:rsid w:val="00353112"/>
    <w:rsid w:val="00354195"/>
    <w:rsid w:val="00354236"/>
    <w:rsid w:val="0035454A"/>
    <w:rsid w:val="00354969"/>
    <w:rsid w:val="00354ED4"/>
    <w:rsid w:val="00354EF6"/>
    <w:rsid w:val="003553AF"/>
    <w:rsid w:val="00355F0B"/>
    <w:rsid w:val="0035649E"/>
    <w:rsid w:val="00356D31"/>
    <w:rsid w:val="00357664"/>
    <w:rsid w:val="003576BC"/>
    <w:rsid w:val="003602D7"/>
    <w:rsid w:val="003606A3"/>
    <w:rsid w:val="00360874"/>
    <w:rsid w:val="00360AC2"/>
    <w:rsid w:val="00360B0F"/>
    <w:rsid w:val="00360F1A"/>
    <w:rsid w:val="00360F47"/>
    <w:rsid w:val="00360F78"/>
    <w:rsid w:val="0036128B"/>
    <w:rsid w:val="00361296"/>
    <w:rsid w:val="0036194C"/>
    <w:rsid w:val="003626F1"/>
    <w:rsid w:val="00362CBF"/>
    <w:rsid w:val="00363968"/>
    <w:rsid w:val="00363AC2"/>
    <w:rsid w:val="003644CB"/>
    <w:rsid w:val="003647AD"/>
    <w:rsid w:val="00364AB8"/>
    <w:rsid w:val="00365829"/>
    <w:rsid w:val="00365970"/>
    <w:rsid w:val="003670D7"/>
    <w:rsid w:val="0036746B"/>
    <w:rsid w:val="00367C2A"/>
    <w:rsid w:val="00370596"/>
    <w:rsid w:val="003708B5"/>
    <w:rsid w:val="00370A10"/>
    <w:rsid w:val="00370A1F"/>
    <w:rsid w:val="00370D79"/>
    <w:rsid w:val="0037102A"/>
    <w:rsid w:val="00372EB2"/>
    <w:rsid w:val="00373191"/>
    <w:rsid w:val="003734F7"/>
    <w:rsid w:val="003737E5"/>
    <w:rsid w:val="00373D99"/>
    <w:rsid w:val="00374070"/>
    <w:rsid w:val="003740B4"/>
    <w:rsid w:val="003741F4"/>
    <w:rsid w:val="00374D61"/>
    <w:rsid w:val="00375013"/>
    <w:rsid w:val="00375AC6"/>
    <w:rsid w:val="00375AD9"/>
    <w:rsid w:val="0037662E"/>
    <w:rsid w:val="00376B4C"/>
    <w:rsid w:val="00376E6A"/>
    <w:rsid w:val="003771DB"/>
    <w:rsid w:val="003771EA"/>
    <w:rsid w:val="00377861"/>
    <w:rsid w:val="0038040B"/>
    <w:rsid w:val="00380C29"/>
    <w:rsid w:val="00381892"/>
    <w:rsid w:val="003818F6"/>
    <w:rsid w:val="00381AB9"/>
    <w:rsid w:val="00381F6D"/>
    <w:rsid w:val="003826D0"/>
    <w:rsid w:val="00382C5D"/>
    <w:rsid w:val="00382CBB"/>
    <w:rsid w:val="00382D51"/>
    <w:rsid w:val="00382EBB"/>
    <w:rsid w:val="00383D09"/>
    <w:rsid w:val="00384661"/>
    <w:rsid w:val="0038487D"/>
    <w:rsid w:val="00384E02"/>
    <w:rsid w:val="0038557B"/>
    <w:rsid w:val="00385652"/>
    <w:rsid w:val="00385982"/>
    <w:rsid w:val="00385E22"/>
    <w:rsid w:val="003862B7"/>
    <w:rsid w:val="00386411"/>
    <w:rsid w:val="00386471"/>
    <w:rsid w:val="003864B1"/>
    <w:rsid w:val="00386635"/>
    <w:rsid w:val="00386726"/>
    <w:rsid w:val="003867CD"/>
    <w:rsid w:val="00386CF9"/>
    <w:rsid w:val="00386D09"/>
    <w:rsid w:val="00386D24"/>
    <w:rsid w:val="00386F6D"/>
    <w:rsid w:val="00387400"/>
    <w:rsid w:val="003879EC"/>
    <w:rsid w:val="003905F8"/>
    <w:rsid w:val="00390AE8"/>
    <w:rsid w:val="00390B1B"/>
    <w:rsid w:val="00390E6A"/>
    <w:rsid w:val="00390EB3"/>
    <w:rsid w:val="00391280"/>
    <w:rsid w:val="003916CE"/>
    <w:rsid w:val="0039227A"/>
    <w:rsid w:val="00392388"/>
    <w:rsid w:val="00392F99"/>
    <w:rsid w:val="0039307A"/>
    <w:rsid w:val="003936A8"/>
    <w:rsid w:val="00393965"/>
    <w:rsid w:val="00393ADD"/>
    <w:rsid w:val="003944EC"/>
    <w:rsid w:val="003954EB"/>
    <w:rsid w:val="00395995"/>
    <w:rsid w:val="00396791"/>
    <w:rsid w:val="00396A46"/>
    <w:rsid w:val="00396F59"/>
    <w:rsid w:val="0039796B"/>
    <w:rsid w:val="00397C0E"/>
    <w:rsid w:val="00397DB8"/>
    <w:rsid w:val="00397EA7"/>
    <w:rsid w:val="003A033B"/>
    <w:rsid w:val="003A0441"/>
    <w:rsid w:val="003A12E1"/>
    <w:rsid w:val="003A1620"/>
    <w:rsid w:val="003A16A3"/>
    <w:rsid w:val="003A182D"/>
    <w:rsid w:val="003A1AFF"/>
    <w:rsid w:val="003A218D"/>
    <w:rsid w:val="003A2268"/>
    <w:rsid w:val="003A27C9"/>
    <w:rsid w:val="003A3799"/>
    <w:rsid w:val="003A3E4E"/>
    <w:rsid w:val="003A3E9F"/>
    <w:rsid w:val="003A466B"/>
    <w:rsid w:val="003A4F8B"/>
    <w:rsid w:val="003A500F"/>
    <w:rsid w:val="003A5037"/>
    <w:rsid w:val="003A5168"/>
    <w:rsid w:val="003A6100"/>
    <w:rsid w:val="003A6F59"/>
    <w:rsid w:val="003A708F"/>
    <w:rsid w:val="003A7390"/>
    <w:rsid w:val="003A764F"/>
    <w:rsid w:val="003A7DAC"/>
    <w:rsid w:val="003B0275"/>
    <w:rsid w:val="003B0591"/>
    <w:rsid w:val="003B05A0"/>
    <w:rsid w:val="003B077B"/>
    <w:rsid w:val="003B0BB6"/>
    <w:rsid w:val="003B0F63"/>
    <w:rsid w:val="003B1072"/>
    <w:rsid w:val="003B16A8"/>
    <w:rsid w:val="003B1C02"/>
    <w:rsid w:val="003B2134"/>
    <w:rsid w:val="003B2365"/>
    <w:rsid w:val="003B2CC4"/>
    <w:rsid w:val="003B2F04"/>
    <w:rsid w:val="003B39E2"/>
    <w:rsid w:val="003B3C47"/>
    <w:rsid w:val="003B4053"/>
    <w:rsid w:val="003B4555"/>
    <w:rsid w:val="003B483A"/>
    <w:rsid w:val="003B59D3"/>
    <w:rsid w:val="003B5A22"/>
    <w:rsid w:val="003B5B4B"/>
    <w:rsid w:val="003B7BF9"/>
    <w:rsid w:val="003C0355"/>
    <w:rsid w:val="003C0A87"/>
    <w:rsid w:val="003C0B3B"/>
    <w:rsid w:val="003C0CB9"/>
    <w:rsid w:val="003C0DEE"/>
    <w:rsid w:val="003C19D3"/>
    <w:rsid w:val="003C1E83"/>
    <w:rsid w:val="003C24EE"/>
    <w:rsid w:val="003C337D"/>
    <w:rsid w:val="003C37DA"/>
    <w:rsid w:val="003C38AE"/>
    <w:rsid w:val="003C3A43"/>
    <w:rsid w:val="003C4072"/>
    <w:rsid w:val="003C4527"/>
    <w:rsid w:val="003C4DCC"/>
    <w:rsid w:val="003C5410"/>
    <w:rsid w:val="003C5614"/>
    <w:rsid w:val="003C582A"/>
    <w:rsid w:val="003C600A"/>
    <w:rsid w:val="003C67DB"/>
    <w:rsid w:val="003C6865"/>
    <w:rsid w:val="003C6BFF"/>
    <w:rsid w:val="003C6C51"/>
    <w:rsid w:val="003C73B7"/>
    <w:rsid w:val="003C74D7"/>
    <w:rsid w:val="003C7A74"/>
    <w:rsid w:val="003C7BF3"/>
    <w:rsid w:val="003C7F1B"/>
    <w:rsid w:val="003C7F7F"/>
    <w:rsid w:val="003D0193"/>
    <w:rsid w:val="003D01C4"/>
    <w:rsid w:val="003D024C"/>
    <w:rsid w:val="003D0427"/>
    <w:rsid w:val="003D0449"/>
    <w:rsid w:val="003D1189"/>
    <w:rsid w:val="003D11E9"/>
    <w:rsid w:val="003D1587"/>
    <w:rsid w:val="003D1679"/>
    <w:rsid w:val="003D2A6C"/>
    <w:rsid w:val="003D2C1A"/>
    <w:rsid w:val="003D30E8"/>
    <w:rsid w:val="003D382A"/>
    <w:rsid w:val="003D3887"/>
    <w:rsid w:val="003D3898"/>
    <w:rsid w:val="003D3DEF"/>
    <w:rsid w:val="003D40C4"/>
    <w:rsid w:val="003D467A"/>
    <w:rsid w:val="003D59C7"/>
    <w:rsid w:val="003D6492"/>
    <w:rsid w:val="003D6520"/>
    <w:rsid w:val="003D6532"/>
    <w:rsid w:val="003D6DD9"/>
    <w:rsid w:val="003D6EEC"/>
    <w:rsid w:val="003D6F1F"/>
    <w:rsid w:val="003D6F5F"/>
    <w:rsid w:val="003D70A4"/>
    <w:rsid w:val="003D72C6"/>
    <w:rsid w:val="003D75B2"/>
    <w:rsid w:val="003E0031"/>
    <w:rsid w:val="003E0156"/>
    <w:rsid w:val="003E0763"/>
    <w:rsid w:val="003E1221"/>
    <w:rsid w:val="003E1633"/>
    <w:rsid w:val="003E1813"/>
    <w:rsid w:val="003E1B6C"/>
    <w:rsid w:val="003E1DAC"/>
    <w:rsid w:val="003E2F40"/>
    <w:rsid w:val="003E361D"/>
    <w:rsid w:val="003E371F"/>
    <w:rsid w:val="003E3778"/>
    <w:rsid w:val="003E3A66"/>
    <w:rsid w:val="003E3D39"/>
    <w:rsid w:val="003E4196"/>
    <w:rsid w:val="003E446B"/>
    <w:rsid w:val="003E4C74"/>
    <w:rsid w:val="003E50E6"/>
    <w:rsid w:val="003E5198"/>
    <w:rsid w:val="003E52E2"/>
    <w:rsid w:val="003E52F9"/>
    <w:rsid w:val="003E53D6"/>
    <w:rsid w:val="003E5561"/>
    <w:rsid w:val="003E566F"/>
    <w:rsid w:val="003E5B2C"/>
    <w:rsid w:val="003E5DB8"/>
    <w:rsid w:val="003E5F0C"/>
    <w:rsid w:val="003E6573"/>
    <w:rsid w:val="003E6DED"/>
    <w:rsid w:val="003E743F"/>
    <w:rsid w:val="003E75EC"/>
    <w:rsid w:val="003F09AF"/>
    <w:rsid w:val="003F0ABD"/>
    <w:rsid w:val="003F13C8"/>
    <w:rsid w:val="003F14D4"/>
    <w:rsid w:val="003F1C24"/>
    <w:rsid w:val="003F1C60"/>
    <w:rsid w:val="003F2C06"/>
    <w:rsid w:val="003F2C38"/>
    <w:rsid w:val="003F2E32"/>
    <w:rsid w:val="003F2F01"/>
    <w:rsid w:val="003F3069"/>
    <w:rsid w:val="003F3112"/>
    <w:rsid w:val="003F36A4"/>
    <w:rsid w:val="003F3B5F"/>
    <w:rsid w:val="003F3CE2"/>
    <w:rsid w:val="003F4072"/>
    <w:rsid w:val="003F4891"/>
    <w:rsid w:val="003F4BAC"/>
    <w:rsid w:val="003F4C5C"/>
    <w:rsid w:val="003F4E97"/>
    <w:rsid w:val="003F4FD3"/>
    <w:rsid w:val="003F5557"/>
    <w:rsid w:val="003F5886"/>
    <w:rsid w:val="003F5A61"/>
    <w:rsid w:val="003F5B10"/>
    <w:rsid w:val="003F5EB0"/>
    <w:rsid w:val="003F6267"/>
    <w:rsid w:val="003F6321"/>
    <w:rsid w:val="003F6AD4"/>
    <w:rsid w:val="003F6BDD"/>
    <w:rsid w:val="003F6DEB"/>
    <w:rsid w:val="003F713C"/>
    <w:rsid w:val="003F726E"/>
    <w:rsid w:val="003F7B79"/>
    <w:rsid w:val="00400194"/>
    <w:rsid w:val="004005AA"/>
    <w:rsid w:val="00400BBA"/>
    <w:rsid w:val="004010D7"/>
    <w:rsid w:val="00401717"/>
    <w:rsid w:val="00401DAA"/>
    <w:rsid w:val="004036B2"/>
    <w:rsid w:val="0040434E"/>
    <w:rsid w:val="004046A4"/>
    <w:rsid w:val="00404DC7"/>
    <w:rsid w:val="00404F6E"/>
    <w:rsid w:val="004050E2"/>
    <w:rsid w:val="004055D7"/>
    <w:rsid w:val="004065D0"/>
    <w:rsid w:val="00406952"/>
    <w:rsid w:val="00406D15"/>
    <w:rsid w:val="00407A57"/>
    <w:rsid w:val="00407D89"/>
    <w:rsid w:val="00410757"/>
    <w:rsid w:val="00410B87"/>
    <w:rsid w:val="00410D0B"/>
    <w:rsid w:val="00411BEE"/>
    <w:rsid w:val="00411C23"/>
    <w:rsid w:val="00411E0D"/>
    <w:rsid w:val="00412593"/>
    <w:rsid w:val="00412E25"/>
    <w:rsid w:val="004134F2"/>
    <w:rsid w:val="0041354C"/>
    <w:rsid w:val="00413733"/>
    <w:rsid w:val="00413CC7"/>
    <w:rsid w:val="0041420E"/>
    <w:rsid w:val="00414F30"/>
    <w:rsid w:val="0041512A"/>
    <w:rsid w:val="0041526E"/>
    <w:rsid w:val="00416061"/>
    <w:rsid w:val="00417280"/>
    <w:rsid w:val="004200FD"/>
    <w:rsid w:val="00420266"/>
    <w:rsid w:val="0042040D"/>
    <w:rsid w:val="0042117F"/>
    <w:rsid w:val="00421651"/>
    <w:rsid w:val="004219F1"/>
    <w:rsid w:val="00421B3A"/>
    <w:rsid w:val="00421C48"/>
    <w:rsid w:val="00421E42"/>
    <w:rsid w:val="00421FB6"/>
    <w:rsid w:val="00422325"/>
    <w:rsid w:val="00422562"/>
    <w:rsid w:val="00422857"/>
    <w:rsid w:val="00423271"/>
    <w:rsid w:val="00423889"/>
    <w:rsid w:val="00424116"/>
    <w:rsid w:val="00424242"/>
    <w:rsid w:val="0042424E"/>
    <w:rsid w:val="004242F2"/>
    <w:rsid w:val="004244BB"/>
    <w:rsid w:val="004244D3"/>
    <w:rsid w:val="004245AD"/>
    <w:rsid w:val="00424890"/>
    <w:rsid w:val="0042497A"/>
    <w:rsid w:val="00424ADC"/>
    <w:rsid w:val="00424B12"/>
    <w:rsid w:val="00424EC5"/>
    <w:rsid w:val="004253C2"/>
    <w:rsid w:val="004258AF"/>
    <w:rsid w:val="00425A48"/>
    <w:rsid w:val="00425F58"/>
    <w:rsid w:val="0042620E"/>
    <w:rsid w:val="00426395"/>
    <w:rsid w:val="00426E64"/>
    <w:rsid w:val="004271F2"/>
    <w:rsid w:val="004275A4"/>
    <w:rsid w:val="00427670"/>
    <w:rsid w:val="00427B8B"/>
    <w:rsid w:val="00430030"/>
    <w:rsid w:val="004300F2"/>
    <w:rsid w:val="004301B1"/>
    <w:rsid w:val="00430509"/>
    <w:rsid w:val="004305A5"/>
    <w:rsid w:val="00430C43"/>
    <w:rsid w:val="00430C4A"/>
    <w:rsid w:val="00431C4E"/>
    <w:rsid w:val="00431D54"/>
    <w:rsid w:val="00431DA1"/>
    <w:rsid w:val="00431EFD"/>
    <w:rsid w:val="00432274"/>
    <w:rsid w:val="00432B1B"/>
    <w:rsid w:val="00432C80"/>
    <w:rsid w:val="004335CF"/>
    <w:rsid w:val="00433C7D"/>
    <w:rsid w:val="004344D6"/>
    <w:rsid w:val="004345FF"/>
    <w:rsid w:val="00434719"/>
    <w:rsid w:val="00435758"/>
    <w:rsid w:val="004358E6"/>
    <w:rsid w:val="00435F23"/>
    <w:rsid w:val="00436482"/>
    <w:rsid w:val="004365DB"/>
    <w:rsid w:val="00436B05"/>
    <w:rsid w:val="00437060"/>
    <w:rsid w:val="00437656"/>
    <w:rsid w:val="00437746"/>
    <w:rsid w:val="00437DD0"/>
    <w:rsid w:val="004401BE"/>
    <w:rsid w:val="0044061A"/>
    <w:rsid w:val="00440A3A"/>
    <w:rsid w:val="00440BBE"/>
    <w:rsid w:val="0044103A"/>
    <w:rsid w:val="00441B0F"/>
    <w:rsid w:val="00442205"/>
    <w:rsid w:val="004423E7"/>
    <w:rsid w:val="00442D46"/>
    <w:rsid w:val="00443285"/>
    <w:rsid w:val="004432B1"/>
    <w:rsid w:val="004434C6"/>
    <w:rsid w:val="00443970"/>
    <w:rsid w:val="004441BE"/>
    <w:rsid w:val="00444285"/>
    <w:rsid w:val="0044450B"/>
    <w:rsid w:val="0044453D"/>
    <w:rsid w:val="00444736"/>
    <w:rsid w:val="00444C74"/>
    <w:rsid w:val="00444F63"/>
    <w:rsid w:val="0044529E"/>
    <w:rsid w:val="004452D4"/>
    <w:rsid w:val="0044530F"/>
    <w:rsid w:val="00445AFB"/>
    <w:rsid w:val="00445BCE"/>
    <w:rsid w:val="0044682D"/>
    <w:rsid w:val="00446E02"/>
    <w:rsid w:val="0044715F"/>
    <w:rsid w:val="00447451"/>
    <w:rsid w:val="00447A3F"/>
    <w:rsid w:val="00447C89"/>
    <w:rsid w:val="00450133"/>
    <w:rsid w:val="00450B7E"/>
    <w:rsid w:val="00450CC8"/>
    <w:rsid w:val="0045100D"/>
    <w:rsid w:val="00451238"/>
    <w:rsid w:val="00451428"/>
    <w:rsid w:val="00451659"/>
    <w:rsid w:val="0045169E"/>
    <w:rsid w:val="00451C9D"/>
    <w:rsid w:val="00451DC5"/>
    <w:rsid w:val="004525F5"/>
    <w:rsid w:val="0045263E"/>
    <w:rsid w:val="00452986"/>
    <w:rsid w:val="00453440"/>
    <w:rsid w:val="004535D2"/>
    <w:rsid w:val="004539D9"/>
    <w:rsid w:val="00454A40"/>
    <w:rsid w:val="00454BA4"/>
    <w:rsid w:val="0045506D"/>
    <w:rsid w:val="0045615E"/>
    <w:rsid w:val="0045628B"/>
    <w:rsid w:val="00456AC2"/>
    <w:rsid w:val="0045764E"/>
    <w:rsid w:val="00457BE4"/>
    <w:rsid w:val="00460215"/>
    <w:rsid w:val="0046051C"/>
    <w:rsid w:val="004607BB"/>
    <w:rsid w:val="004607D1"/>
    <w:rsid w:val="00460E41"/>
    <w:rsid w:val="004617D2"/>
    <w:rsid w:val="00461845"/>
    <w:rsid w:val="00461ECA"/>
    <w:rsid w:val="00462855"/>
    <w:rsid w:val="00462E51"/>
    <w:rsid w:val="0046321A"/>
    <w:rsid w:val="00463229"/>
    <w:rsid w:val="004635D9"/>
    <w:rsid w:val="00463841"/>
    <w:rsid w:val="00463A53"/>
    <w:rsid w:val="00463E9C"/>
    <w:rsid w:val="00464820"/>
    <w:rsid w:val="00464CE8"/>
    <w:rsid w:val="00464FB5"/>
    <w:rsid w:val="004651C4"/>
    <w:rsid w:val="00465894"/>
    <w:rsid w:val="00465FD0"/>
    <w:rsid w:val="00466301"/>
    <w:rsid w:val="0046707C"/>
    <w:rsid w:val="00467AA5"/>
    <w:rsid w:val="00467D72"/>
    <w:rsid w:val="0047055E"/>
    <w:rsid w:val="004706C2"/>
    <w:rsid w:val="004707E2"/>
    <w:rsid w:val="004708C8"/>
    <w:rsid w:val="00470DBE"/>
    <w:rsid w:val="00471016"/>
    <w:rsid w:val="0047104D"/>
    <w:rsid w:val="004710A7"/>
    <w:rsid w:val="0047124D"/>
    <w:rsid w:val="00471331"/>
    <w:rsid w:val="00471701"/>
    <w:rsid w:val="00471CF7"/>
    <w:rsid w:val="00471D59"/>
    <w:rsid w:val="00471EBD"/>
    <w:rsid w:val="004721F3"/>
    <w:rsid w:val="00472261"/>
    <w:rsid w:val="0047244D"/>
    <w:rsid w:val="00472988"/>
    <w:rsid w:val="00473E98"/>
    <w:rsid w:val="0047468F"/>
    <w:rsid w:val="00475C07"/>
    <w:rsid w:val="004766EB"/>
    <w:rsid w:val="0047710D"/>
    <w:rsid w:val="004771DE"/>
    <w:rsid w:val="0047735C"/>
    <w:rsid w:val="00477692"/>
    <w:rsid w:val="0047771C"/>
    <w:rsid w:val="004801C8"/>
    <w:rsid w:val="004802E2"/>
    <w:rsid w:val="004808A6"/>
    <w:rsid w:val="004809A9"/>
    <w:rsid w:val="004811CB"/>
    <w:rsid w:val="0048161B"/>
    <w:rsid w:val="00481A09"/>
    <w:rsid w:val="00481A6E"/>
    <w:rsid w:val="00481CC0"/>
    <w:rsid w:val="00481DA0"/>
    <w:rsid w:val="004821A6"/>
    <w:rsid w:val="00482872"/>
    <w:rsid w:val="00482999"/>
    <w:rsid w:val="00482C96"/>
    <w:rsid w:val="004832C6"/>
    <w:rsid w:val="00484197"/>
    <w:rsid w:val="004843D5"/>
    <w:rsid w:val="004843E7"/>
    <w:rsid w:val="004847AD"/>
    <w:rsid w:val="00484986"/>
    <w:rsid w:val="00484E8E"/>
    <w:rsid w:val="004857AD"/>
    <w:rsid w:val="00485CC7"/>
    <w:rsid w:val="00485E5C"/>
    <w:rsid w:val="004861EE"/>
    <w:rsid w:val="004867DE"/>
    <w:rsid w:val="0048689B"/>
    <w:rsid w:val="00486AA7"/>
    <w:rsid w:val="004872A3"/>
    <w:rsid w:val="00487407"/>
    <w:rsid w:val="004876D0"/>
    <w:rsid w:val="0048773D"/>
    <w:rsid w:val="00487BAA"/>
    <w:rsid w:val="00487D72"/>
    <w:rsid w:val="00487EBC"/>
    <w:rsid w:val="00490284"/>
    <w:rsid w:val="004908CF"/>
    <w:rsid w:val="00490CD6"/>
    <w:rsid w:val="00490D29"/>
    <w:rsid w:val="00490D61"/>
    <w:rsid w:val="0049107E"/>
    <w:rsid w:val="0049113A"/>
    <w:rsid w:val="00491235"/>
    <w:rsid w:val="00491346"/>
    <w:rsid w:val="00491973"/>
    <w:rsid w:val="00491D68"/>
    <w:rsid w:val="00491DAF"/>
    <w:rsid w:val="004924DB"/>
    <w:rsid w:val="004930D1"/>
    <w:rsid w:val="00493476"/>
    <w:rsid w:val="00493C4B"/>
    <w:rsid w:val="00493CEE"/>
    <w:rsid w:val="00493D6A"/>
    <w:rsid w:val="00493F67"/>
    <w:rsid w:val="00494208"/>
    <w:rsid w:val="00494695"/>
    <w:rsid w:val="00494B05"/>
    <w:rsid w:val="00494D5D"/>
    <w:rsid w:val="00494FC3"/>
    <w:rsid w:val="004953A8"/>
    <w:rsid w:val="004959C7"/>
    <w:rsid w:val="00495BA5"/>
    <w:rsid w:val="004969C9"/>
    <w:rsid w:val="00496AEC"/>
    <w:rsid w:val="00496B43"/>
    <w:rsid w:val="004970C8"/>
    <w:rsid w:val="004970E9"/>
    <w:rsid w:val="0049755C"/>
    <w:rsid w:val="0049792A"/>
    <w:rsid w:val="00497DBA"/>
    <w:rsid w:val="00497FED"/>
    <w:rsid w:val="004A0158"/>
    <w:rsid w:val="004A02F5"/>
    <w:rsid w:val="004A036A"/>
    <w:rsid w:val="004A0562"/>
    <w:rsid w:val="004A0AEA"/>
    <w:rsid w:val="004A0BE6"/>
    <w:rsid w:val="004A1498"/>
    <w:rsid w:val="004A1537"/>
    <w:rsid w:val="004A1A18"/>
    <w:rsid w:val="004A21B0"/>
    <w:rsid w:val="004A266B"/>
    <w:rsid w:val="004A28F5"/>
    <w:rsid w:val="004A29A9"/>
    <w:rsid w:val="004A2FAA"/>
    <w:rsid w:val="004A31F1"/>
    <w:rsid w:val="004A35AB"/>
    <w:rsid w:val="004A3AB9"/>
    <w:rsid w:val="004A3B18"/>
    <w:rsid w:val="004A3BCB"/>
    <w:rsid w:val="004A4094"/>
    <w:rsid w:val="004A4460"/>
    <w:rsid w:val="004A453C"/>
    <w:rsid w:val="004A4DCB"/>
    <w:rsid w:val="004A5FDA"/>
    <w:rsid w:val="004A67CB"/>
    <w:rsid w:val="004A6975"/>
    <w:rsid w:val="004A7F3A"/>
    <w:rsid w:val="004B0041"/>
    <w:rsid w:val="004B023A"/>
    <w:rsid w:val="004B0E40"/>
    <w:rsid w:val="004B18DE"/>
    <w:rsid w:val="004B19A3"/>
    <w:rsid w:val="004B1C8E"/>
    <w:rsid w:val="004B2867"/>
    <w:rsid w:val="004B2AD3"/>
    <w:rsid w:val="004B2C7C"/>
    <w:rsid w:val="004B3480"/>
    <w:rsid w:val="004B3631"/>
    <w:rsid w:val="004B3BEF"/>
    <w:rsid w:val="004B3C00"/>
    <w:rsid w:val="004B3C10"/>
    <w:rsid w:val="004B3E77"/>
    <w:rsid w:val="004B4946"/>
    <w:rsid w:val="004B499E"/>
    <w:rsid w:val="004B4E45"/>
    <w:rsid w:val="004B50B5"/>
    <w:rsid w:val="004B58FB"/>
    <w:rsid w:val="004B5932"/>
    <w:rsid w:val="004B5EDE"/>
    <w:rsid w:val="004B5F73"/>
    <w:rsid w:val="004B628F"/>
    <w:rsid w:val="004B6991"/>
    <w:rsid w:val="004B6F53"/>
    <w:rsid w:val="004B7158"/>
    <w:rsid w:val="004B784B"/>
    <w:rsid w:val="004B7A92"/>
    <w:rsid w:val="004B7B46"/>
    <w:rsid w:val="004C038C"/>
    <w:rsid w:val="004C0482"/>
    <w:rsid w:val="004C063A"/>
    <w:rsid w:val="004C0A9B"/>
    <w:rsid w:val="004C0BF8"/>
    <w:rsid w:val="004C0FBB"/>
    <w:rsid w:val="004C109E"/>
    <w:rsid w:val="004C183A"/>
    <w:rsid w:val="004C231E"/>
    <w:rsid w:val="004C23DC"/>
    <w:rsid w:val="004C244C"/>
    <w:rsid w:val="004C29BB"/>
    <w:rsid w:val="004C2D93"/>
    <w:rsid w:val="004C351F"/>
    <w:rsid w:val="004C354B"/>
    <w:rsid w:val="004C36A1"/>
    <w:rsid w:val="004C39F2"/>
    <w:rsid w:val="004C4664"/>
    <w:rsid w:val="004C4CB2"/>
    <w:rsid w:val="004C5072"/>
    <w:rsid w:val="004C5D7F"/>
    <w:rsid w:val="004C5E43"/>
    <w:rsid w:val="004C5F42"/>
    <w:rsid w:val="004C5F9A"/>
    <w:rsid w:val="004C61D2"/>
    <w:rsid w:val="004C6990"/>
    <w:rsid w:val="004C6E42"/>
    <w:rsid w:val="004C7114"/>
    <w:rsid w:val="004C717A"/>
    <w:rsid w:val="004C752D"/>
    <w:rsid w:val="004C753C"/>
    <w:rsid w:val="004C76A4"/>
    <w:rsid w:val="004C7CCF"/>
    <w:rsid w:val="004D00B1"/>
    <w:rsid w:val="004D0296"/>
    <w:rsid w:val="004D0B24"/>
    <w:rsid w:val="004D0B51"/>
    <w:rsid w:val="004D15EF"/>
    <w:rsid w:val="004D1C1D"/>
    <w:rsid w:val="004D2424"/>
    <w:rsid w:val="004D2976"/>
    <w:rsid w:val="004D2A75"/>
    <w:rsid w:val="004D2DEB"/>
    <w:rsid w:val="004D31FF"/>
    <w:rsid w:val="004D35F0"/>
    <w:rsid w:val="004D4800"/>
    <w:rsid w:val="004D49BD"/>
    <w:rsid w:val="004D5622"/>
    <w:rsid w:val="004D578C"/>
    <w:rsid w:val="004D57ED"/>
    <w:rsid w:val="004D5E4B"/>
    <w:rsid w:val="004D6068"/>
    <w:rsid w:val="004D7242"/>
    <w:rsid w:val="004D758A"/>
    <w:rsid w:val="004D75AC"/>
    <w:rsid w:val="004D78FD"/>
    <w:rsid w:val="004D7D53"/>
    <w:rsid w:val="004E0113"/>
    <w:rsid w:val="004E13EE"/>
    <w:rsid w:val="004E1403"/>
    <w:rsid w:val="004E1E2F"/>
    <w:rsid w:val="004E1E58"/>
    <w:rsid w:val="004E271E"/>
    <w:rsid w:val="004E283E"/>
    <w:rsid w:val="004E2E43"/>
    <w:rsid w:val="004E2FC4"/>
    <w:rsid w:val="004E3327"/>
    <w:rsid w:val="004E376B"/>
    <w:rsid w:val="004E3780"/>
    <w:rsid w:val="004E37DD"/>
    <w:rsid w:val="004E39B7"/>
    <w:rsid w:val="004E3BF4"/>
    <w:rsid w:val="004E47B7"/>
    <w:rsid w:val="004E4A2C"/>
    <w:rsid w:val="004E4B24"/>
    <w:rsid w:val="004E4CBA"/>
    <w:rsid w:val="004E51EB"/>
    <w:rsid w:val="004E5372"/>
    <w:rsid w:val="004E56D9"/>
    <w:rsid w:val="004E5B86"/>
    <w:rsid w:val="004E5C9C"/>
    <w:rsid w:val="004E6623"/>
    <w:rsid w:val="004E706D"/>
    <w:rsid w:val="004E7187"/>
    <w:rsid w:val="004E76E0"/>
    <w:rsid w:val="004E7DDB"/>
    <w:rsid w:val="004E7EDE"/>
    <w:rsid w:val="004F07AC"/>
    <w:rsid w:val="004F0BE3"/>
    <w:rsid w:val="004F17A6"/>
    <w:rsid w:val="004F184F"/>
    <w:rsid w:val="004F1BFA"/>
    <w:rsid w:val="004F225C"/>
    <w:rsid w:val="004F2A20"/>
    <w:rsid w:val="004F2E03"/>
    <w:rsid w:val="004F3592"/>
    <w:rsid w:val="004F382B"/>
    <w:rsid w:val="004F39CA"/>
    <w:rsid w:val="004F3A54"/>
    <w:rsid w:val="004F3D9F"/>
    <w:rsid w:val="004F42CE"/>
    <w:rsid w:val="004F4875"/>
    <w:rsid w:val="004F5008"/>
    <w:rsid w:val="004F51E7"/>
    <w:rsid w:val="004F5369"/>
    <w:rsid w:val="004F65CB"/>
    <w:rsid w:val="004F734A"/>
    <w:rsid w:val="004F7475"/>
    <w:rsid w:val="004F78D3"/>
    <w:rsid w:val="004F7B2B"/>
    <w:rsid w:val="00500215"/>
    <w:rsid w:val="0050052A"/>
    <w:rsid w:val="00500618"/>
    <w:rsid w:val="0050078C"/>
    <w:rsid w:val="00500B07"/>
    <w:rsid w:val="0050105B"/>
    <w:rsid w:val="005014F7"/>
    <w:rsid w:val="005017B1"/>
    <w:rsid w:val="00501B83"/>
    <w:rsid w:val="005022C3"/>
    <w:rsid w:val="00502CBB"/>
    <w:rsid w:val="00502F5F"/>
    <w:rsid w:val="005031D1"/>
    <w:rsid w:val="005031DC"/>
    <w:rsid w:val="005033F4"/>
    <w:rsid w:val="00503A2B"/>
    <w:rsid w:val="00504054"/>
    <w:rsid w:val="00504BFF"/>
    <w:rsid w:val="00505232"/>
    <w:rsid w:val="0050539A"/>
    <w:rsid w:val="00505A0E"/>
    <w:rsid w:val="00506151"/>
    <w:rsid w:val="005062E4"/>
    <w:rsid w:val="005065DE"/>
    <w:rsid w:val="005069B4"/>
    <w:rsid w:val="005069C7"/>
    <w:rsid w:val="00506F5E"/>
    <w:rsid w:val="00507428"/>
    <w:rsid w:val="0051043C"/>
    <w:rsid w:val="0051050A"/>
    <w:rsid w:val="00510C4F"/>
    <w:rsid w:val="005114C8"/>
    <w:rsid w:val="00511AA3"/>
    <w:rsid w:val="0051227B"/>
    <w:rsid w:val="00512BF7"/>
    <w:rsid w:val="00513542"/>
    <w:rsid w:val="00513617"/>
    <w:rsid w:val="00513C6D"/>
    <w:rsid w:val="00513FE4"/>
    <w:rsid w:val="00514118"/>
    <w:rsid w:val="00514418"/>
    <w:rsid w:val="00514580"/>
    <w:rsid w:val="00514A38"/>
    <w:rsid w:val="00515308"/>
    <w:rsid w:val="005157D5"/>
    <w:rsid w:val="00515AB8"/>
    <w:rsid w:val="00515E83"/>
    <w:rsid w:val="00516853"/>
    <w:rsid w:val="00516B1A"/>
    <w:rsid w:val="00516CB8"/>
    <w:rsid w:val="00516DE5"/>
    <w:rsid w:val="00517634"/>
    <w:rsid w:val="005177B8"/>
    <w:rsid w:val="00517B29"/>
    <w:rsid w:val="00517CD0"/>
    <w:rsid w:val="00517DC0"/>
    <w:rsid w:val="00517E7F"/>
    <w:rsid w:val="005200DA"/>
    <w:rsid w:val="00520573"/>
    <w:rsid w:val="005218D8"/>
    <w:rsid w:val="0052190F"/>
    <w:rsid w:val="0052243C"/>
    <w:rsid w:val="0052254E"/>
    <w:rsid w:val="005227FE"/>
    <w:rsid w:val="005228C5"/>
    <w:rsid w:val="00522983"/>
    <w:rsid w:val="00522A2A"/>
    <w:rsid w:val="0052314B"/>
    <w:rsid w:val="00523A53"/>
    <w:rsid w:val="00523C66"/>
    <w:rsid w:val="00523DEE"/>
    <w:rsid w:val="00524187"/>
    <w:rsid w:val="0052449E"/>
    <w:rsid w:val="00524519"/>
    <w:rsid w:val="00524AAE"/>
    <w:rsid w:val="00524B6F"/>
    <w:rsid w:val="00524D89"/>
    <w:rsid w:val="00525737"/>
    <w:rsid w:val="00525E84"/>
    <w:rsid w:val="005270AD"/>
    <w:rsid w:val="00527187"/>
    <w:rsid w:val="00527288"/>
    <w:rsid w:val="00527C3B"/>
    <w:rsid w:val="00530EFF"/>
    <w:rsid w:val="005312F1"/>
    <w:rsid w:val="0053166C"/>
    <w:rsid w:val="00532B65"/>
    <w:rsid w:val="00532D62"/>
    <w:rsid w:val="00533167"/>
    <w:rsid w:val="0053358F"/>
    <w:rsid w:val="0053384B"/>
    <w:rsid w:val="00533940"/>
    <w:rsid w:val="00533ACD"/>
    <w:rsid w:val="005346B0"/>
    <w:rsid w:val="00534AF1"/>
    <w:rsid w:val="00534C08"/>
    <w:rsid w:val="00534C0C"/>
    <w:rsid w:val="00534D77"/>
    <w:rsid w:val="005352D1"/>
    <w:rsid w:val="00535C50"/>
    <w:rsid w:val="00536217"/>
    <w:rsid w:val="00536C15"/>
    <w:rsid w:val="00536D6E"/>
    <w:rsid w:val="00537387"/>
    <w:rsid w:val="005376EE"/>
    <w:rsid w:val="00537780"/>
    <w:rsid w:val="005378EC"/>
    <w:rsid w:val="00540B94"/>
    <w:rsid w:val="00540FA9"/>
    <w:rsid w:val="00541B8D"/>
    <w:rsid w:val="00541DDC"/>
    <w:rsid w:val="005421F2"/>
    <w:rsid w:val="00542981"/>
    <w:rsid w:val="005429B2"/>
    <w:rsid w:val="005432E4"/>
    <w:rsid w:val="0054371F"/>
    <w:rsid w:val="00543E58"/>
    <w:rsid w:val="00544079"/>
    <w:rsid w:val="00544156"/>
    <w:rsid w:val="00544AE8"/>
    <w:rsid w:val="00544DCB"/>
    <w:rsid w:val="0054532E"/>
    <w:rsid w:val="0054577D"/>
    <w:rsid w:val="005457FC"/>
    <w:rsid w:val="005460D8"/>
    <w:rsid w:val="00546439"/>
    <w:rsid w:val="00546523"/>
    <w:rsid w:val="00546940"/>
    <w:rsid w:val="005469A6"/>
    <w:rsid w:val="005469C0"/>
    <w:rsid w:val="00546AA7"/>
    <w:rsid w:val="00546DC4"/>
    <w:rsid w:val="0054723B"/>
    <w:rsid w:val="00547598"/>
    <w:rsid w:val="005475B2"/>
    <w:rsid w:val="005503C4"/>
    <w:rsid w:val="0055050C"/>
    <w:rsid w:val="00550903"/>
    <w:rsid w:val="00550B72"/>
    <w:rsid w:val="00550C76"/>
    <w:rsid w:val="00551800"/>
    <w:rsid w:val="00551A01"/>
    <w:rsid w:val="00551B51"/>
    <w:rsid w:val="00551D62"/>
    <w:rsid w:val="005522A8"/>
    <w:rsid w:val="005523CB"/>
    <w:rsid w:val="0055250D"/>
    <w:rsid w:val="00552B48"/>
    <w:rsid w:val="00552BC4"/>
    <w:rsid w:val="0055323D"/>
    <w:rsid w:val="005548A6"/>
    <w:rsid w:val="005549FF"/>
    <w:rsid w:val="00554E09"/>
    <w:rsid w:val="00554E6F"/>
    <w:rsid w:val="00555260"/>
    <w:rsid w:val="0055532A"/>
    <w:rsid w:val="0055583B"/>
    <w:rsid w:val="00555F82"/>
    <w:rsid w:val="00556702"/>
    <w:rsid w:val="00556751"/>
    <w:rsid w:val="00556B4B"/>
    <w:rsid w:val="00556ECC"/>
    <w:rsid w:val="0055764E"/>
    <w:rsid w:val="00557767"/>
    <w:rsid w:val="00557826"/>
    <w:rsid w:val="00557B47"/>
    <w:rsid w:val="00560629"/>
    <w:rsid w:val="005616D1"/>
    <w:rsid w:val="0056186B"/>
    <w:rsid w:val="00563068"/>
    <w:rsid w:val="00563362"/>
    <w:rsid w:val="0056362F"/>
    <w:rsid w:val="0056371D"/>
    <w:rsid w:val="00565220"/>
    <w:rsid w:val="005653CC"/>
    <w:rsid w:val="0056572D"/>
    <w:rsid w:val="005657C0"/>
    <w:rsid w:val="0056610D"/>
    <w:rsid w:val="00566641"/>
    <w:rsid w:val="0056674D"/>
    <w:rsid w:val="005668B7"/>
    <w:rsid w:val="00566FA9"/>
    <w:rsid w:val="005672BE"/>
    <w:rsid w:val="005672EF"/>
    <w:rsid w:val="005679F7"/>
    <w:rsid w:val="0057082C"/>
    <w:rsid w:val="005708F5"/>
    <w:rsid w:val="00570945"/>
    <w:rsid w:val="00570ED8"/>
    <w:rsid w:val="005715DE"/>
    <w:rsid w:val="0057160F"/>
    <w:rsid w:val="005716BB"/>
    <w:rsid w:val="00571C67"/>
    <w:rsid w:val="00571CC6"/>
    <w:rsid w:val="00572BB6"/>
    <w:rsid w:val="00572F50"/>
    <w:rsid w:val="0057324F"/>
    <w:rsid w:val="00573288"/>
    <w:rsid w:val="0057335F"/>
    <w:rsid w:val="0057362D"/>
    <w:rsid w:val="00573917"/>
    <w:rsid w:val="00573988"/>
    <w:rsid w:val="00573B40"/>
    <w:rsid w:val="00573CBC"/>
    <w:rsid w:val="00574589"/>
    <w:rsid w:val="00574703"/>
    <w:rsid w:val="00574CA2"/>
    <w:rsid w:val="0057583C"/>
    <w:rsid w:val="005758B4"/>
    <w:rsid w:val="00576019"/>
    <w:rsid w:val="00576165"/>
    <w:rsid w:val="005763F8"/>
    <w:rsid w:val="005765BC"/>
    <w:rsid w:val="0057683B"/>
    <w:rsid w:val="005768D3"/>
    <w:rsid w:val="00576C75"/>
    <w:rsid w:val="00576D74"/>
    <w:rsid w:val="005771A9"/>
    <w:rsid w:val="005771B6"/>
    <w:rsid w:val="005775DB"/>
    <w:rsid w:val="00577F8B"/>
    <w:rsid w:val="005804C3"/>
    <w:rsid w:val="00580547"/>
    <w:rsid w:val="005806DE"/>
    <w:rsid w:val="00580795"/>
    <w:rsid w:val="005807FC"/>
    <w:rsid w:val="005809E7"/>
    <w:rsid w:val="005810B1"/>
    <w:rsid w:val="00581440"/>
    <w:rsid w:val="00581541"/>
    <w:rsid w:val="00581FC7"/>
    <w:rsid w:val="00582100"/>
    <w:rsid w:val="00582148"/>
    <w:rsid w:val="005823F4"/>
    <w:rsid w:val="005829FB"/>
    <w:rsid w:val="005831B1"/>
    <w:rsid w:val="00583689"/>
    <w:rsid w:val="00583846"/>
    <w:rsid w:val="00583ADC"/>
    <w:rsid w:val="00583E80"/>
    <w:rsid w:val="00583F9D"/>
    <w:rsid w:val="00584B23"/>
    <w:rsid w:val="00584FD4"/>
    <w:rsid w:val="00585E5E"/>
    <w:rsid w:val="00585FF9"/>
    <w:rsid w:val="005861A3"/>
    <w:rsid w:val="0058625F"/>
    <w:rsid w:val="00586462"/>
    <w:rsid w:val="005864A5"/>
    <w:rsid w:val="0058674E"/>
    <w:rsid w:val="00586F7A"/>
    <w:rsid w:val="00587264"/>
    <w:rsid w:val="0058769F"/>
    <w:rsid w:val="005900A5"/>
    <w:rsid w:val="0059021A"/>
    <w:rsid w:val="005904FE"/>
    <w:rsid w:val="00590833"/>
    <w:rsid w:val="00590FBE"/>
    <w:rsid w:val="0059163C"/>
    <w:rsid w:val="005917B1"/>
    <w:rsid w:val="0059195C"/>
    <w:rsid w:val="0059199C"/>
    <w:rsid w:val="005919C2"/>
    <w:rsid w:val="00591F03"/>
    <w:rsid w:val="0059226C"/>
    <w:rsid w:val="005924A8"/>
    <w:rsid w:val="0059252D"/>
    <w:rsid w:val="00592844"/>
    <w:rsid w:val="00592DB1"/>
    <w:rsid w:val="00592FED"/>
    <w:rsid w:val="005936D4"/>
    <w:rsid w:val="0059385B"/>
    <w:rsid w:val="00593B52"/>
    <w:rsid w:val="00593F1A"/>
    <w:rsid w:val="00594293"/>
    <w:rsid w:val="00594538"/>
    <w:rsid w:val="00594D67"/>
    <w:rsid w:val="005950B1"/>
    <w:rsid w:val="00595395"/>
    <w:rsid w:val="005965BE"/>
    <w:rsid w:val="00596B02"/>
    <w:rsid w:val="00596B84"/>
    <w:rsid w:val="00596C13"/>
    <w:rsid w:val="005971F9"/>
    <w:rsid w:val="00597413"/>
    <w:rsid w:val="00597814"/>
    <w:rsid w:val="0059789D"/>
    <w:rsid w:val="00597CAF"/>
    <w:rsid w:val="00597CCA"/>
    <w:rsid w:val="00597F1B"/>
    <w:rsid w:val="00597FBB"/>
    <w:rsid w:val="005A0155"/>
    <w:rsid w:val="005A091A"/>
    <w:rsid w:val="005A0AB6"/>
    <w:rsid w:val="005A0EEF"/>
    <w:rsid w:val="005A124E"/>
    <w:rsid w:val="005A1421"/>
    <w:rsid w:val="005A1696"/>
    <w:rsid w:val="005A1A56"/>
    <w:rsid w:val="005A1CFE"/>
    <w:rsid w:val="005A2EB4"/>
    <w:rsid w:val="005A33D8"/>
    <w:rsid w:val="005A3844"/>
    <w:rsid w:val="005A397D"/>
    <w:rsid w:val="005A45FD"/>
    <w:rsid w:val="005A46E8"/>
    <w:rsid w:val="005A4752"/>
    <w:rsid w:val="005A4755"/>
    <w:rsid w:val="005A5400"/>
    <w:rsid w:val="005A686E"/>
    <w:rsid w:val="005A7674"/>
    <w:rsid w:val="005A7818"/>
    <w:rsid w:val="005B024A"/>
    <w:rsid w:val="005B0515"/>
    <w:rsid w:val="005B0D20"/>
    <w:rsid w:val="005B125D"/>
    <w:rsid w:val="005B1553"/>
    <w:rsid w:val="005B1703"/>
    <w:rsid w:val="005B2160"/>
    <w:rsid w:val="005B24F4"/>
    <w:rsid w:val="005B28F0"/>
    <w:rsid w:val="005B29B1"/>
    <w:rsid w:val="005B30F3"/>
    <w:rsid w:val="005B36B5"/>
    <w:rsid w:val="005B3854"/>
    <w:rsid w:val="005B3B14"/>
    <w:rsid w:val="005B4C52"/>
    <w:rsid w:val="005B4E09"/>
    <w:rsid w:val="005B4E55"/>
    <w:rsid w:val="005B55B3"/>
    <w:rsid w:val="005B5EBB"/>
    <w:rsid w:val="005B62FB"/>
    <w:rsid w:val="005B65EB"/>
    <w:rsid w:val="005B6A4F"/>
    <w:rsid w:val="005B6B6E"/>
    <w:rsid w:val="005B6F18"/>
    <w:rsid w:val="005B6FCD"/>
    <w:rsid w:val="005B70B7"/>
    <w:rsid w:val="005B74F9"/>
    <w:rsid w:val="005B790F"/>
    <w:rsid w:val="005B7C1E"/>
    <w:rsid w:val="005C03F2"/>
    <w:rsid w:val="005C0527"/>
    <w:rsid w:val="005C122B"/>
    <w:rsid w:val="005C1890"/>
    <w:rsid w:val="005C1D50"/>
    <w:rsid w:val="005C2237"/>
    <w:rsid w:val="005C2934"/>
    <w:rsid w:val="005C2CE1"/>
    <w:rsid w:val="005C3329"/>
    <w:rsid w:val="005C3F67"/>
    <w:rsid w:val="005C4537"/>
    <w:rsid w:val="005C47E8"/>
    <w:rsid w:val="005C4D7A"/>
    <w:rsid w:val="005C59FE"/>
    <w:rsid w:val="005C5DA9"/>
    <w:rsid w:val="005C5DCA"/>
    <w:rsid w:val="005C5F86"/>
    <w:rsid w:val="005C6283"/>
    <w:rsid w:val="005C639C"/>
    <w:rsid w:val="005C6852"/>
    <w:rsid w:val="005C6CF5"/>
    <w:rsid w:val="005C6EC2"/>
    <w:rsid w:val="005C70B7"/>
    <w:rsid w:val="005C71F6"/>
    <w:rsid w:val="005C738C"/>
    <w:rsid w:val="005C7732"/>
    <w:rsid w:val="005C7C08"/>
    <w:rsid w:val="005C7F34"/>
    <w:rsid w:val="005C7FFE"/>
    <w:rsid w:val="005D0150"/>
    <w:rsid w:val="005D09C2"/>
    <w:rsid w:val="005D0A1C"/>
    <w:rsid w:val="005D0A7E"/>
    <w:rsid w:val="005D1429"/>
    <w:rsid w:val="005D15B8"/>
    <w:rsid w:val="005D1BC7"/>
    <w:rsid w:val="005D1FF9"/>
    <w:rsid w:val="005D24AD"/>
    <w:rsid w:val="005D2659"/>
    <w:rsid w:val="005D290E"/>
    <w:rsid w:val="005D2C33"/>
    <w:rsid w:val="005D3355"/>
    <w:rsid w:val="005D3421"/>
    <w:rsid w:val="005D3FC2"/>
    <w:rsid w:val="005D51DA"/>
    <w:rsid w:val="005D5266"/>
    <w:rsid w:val="005D589C"/>
    <w:rsid w:val="005D5BA3"/>
    <w:rsid w:val="005D5C1F"/>
    <w:rsid w:val="005D61AE"/>
    <w:rsid w:val="005D63EC"/>
    <w:rsid w:val="005D677F"/>
    <w:rsid w:val="005D67B2"/>
    <w:rsid w:val="005D67C2"/>
    <w:rsid w:val="005D72A1"/>
    <w:rsid w:val="005D7765"/>
    <w:rsid w:val="005D79D3"/>
    <w:rsid w:val="005E0A80"/>
    <w:rsid w:val="005E0E23"/>
    <w:rsid w:val="005E1593"/>
    <w:rsid w:val="005E168B"/>
    <w:rsid w:val="005E2731"/>
    <w:rsid w:val="005E297D"/>
    <w:rsid w:val="005E2C12"/>
    <w:rsid w:val="005E2CA0"/>
    <w:rsid w:val="005E324A"/>
    <w:rsid w:val="005E3B73"/>
    <w:rsid w:val="005E5206"/>
    <w:rsid w:val="005E598E"/>
    <w:rsid w:val="005E5A8F"/>
    <w:rsid w:val="005E5D12"/>
    <w:rsid w:val="005E650C"/>
    <w:rsid w:val="005E67CD"/>
    <w:rsid w:val="005E6852"/>
    <w:rsid w:val="005E68D2"/>
    <w:rsid w:val="005E749F"/>
    <w:rsid w:val="005E75DE"/>
    <w:rsid w:val="005E7A37"/>
    <w:rsid w:val="005E7EBB"/>
    <w:rsid w:val="005F06BF"/>
    <w:rsid w:val="005F06EB"/>
    <w:rsid w:val="005F09D2"/>
    <w:rsid w:val="005F1556"/>
    <w:rsid w:val="005F1B88"/>
    <w:rsid w:val="005F28E8"/>
    <w:rsid w:val="005F2C4A"/>
    <w:rsid w:val="005F30AB"/>
    <w:rsid w:val="005F3192"/>
    <w:rsid w:val="005F3286"/>
    <w:rsid w:val="005F3312"/>
    <w:rsid w:val="005F3913"/>
    <w:rsid w:val="005F3F4D"/>
    <w:rsid w:val="005F4DB9"/>
    <w:rsid w:val="005F4F62"/>
    <w:rsid w:val="005F5481"/>
    <w:rsid w:val="005F5AE0"/>
    <w:rsid w:val="005F5B32"/>
    <w:rsid w:val="005F66EA"/>
    <w:rsid w:val="005F709B"/>
    <w:rsid w:val="005F7161"/>
    <w:rsid w:val="005F7D40"/>
    <w:rsid w:val="00600230"/>
    <w:rsid w:val="006006C1"/>
    <w:rsid w:val="0060087F"/>
    <w:rsid w:val="00600CAF"/>
    <w:rsid w:val="006012B5"/>
    <w:rsid w:val="00601524"/>
    <w:rsid w:val="0060161F"/>
    <w:rsid w:val="0060176E"/>
    <w:rsid w:val="00601C1B"/>
    <w:rsid w:val="00601CF1"/>
    <w:rsid w:val="00601EA1"/>
    <w:rsid w:val="00601FA4"/>
    <w:rsid w:val="00602140"/>
    <w:rsid w:val="00602286"/>
    <w:rsid w:val="00604086"/>
    <w:rsid w:val="006040CE"/>
    <w:rsid w:val="00604637"/>
    <w:rsid w:val="006049E6"/>
    <w:rsid w:val="00605796"/>
    <w:rsid w:val="00605C24"/>
    <w:rsid w:val="0060627E"/>
    <w:rsid w:val="00606363"/>
    <w:rsid w:val="00606629"/>
    <w:rsid w:val="00606863"/>
    <w:rsid w:val="006075C2"/>
    <w:rsid w:val="00607660"/>
    <w:rsid w:val="0060780F"/>
    <w:rsid w:val="0061021D"/>
    <w:rsid w:val="0061079A"/>
    <w:rsid w:val="006109E8"/>
    <w:rsid w:val="00611F01"/>
    <w:rsid w:val="00612242"/>
    <w:rsid w:val="00612B5B"/>
    <w:rsid w:val="0061337E"/>
    <w:rsid w:val="00613487"/>
    <w:rsid w:val="0061460D"/>
    <w:rsid w:val="00615123"/>
    <w:rsid w:val="00615545"/>
    <w:rsid w:val="00615D6A"/>
    <w:rsid w:val="00616564"/>
    <w:rsid w:val="00616706"/>
    <w:rsid w:val="00616828"/>
    <w:rsid w:val="00616A76"/>
    <w:rsid w:val="00616D1F"/>
    <w:rsid w:val="00616E5C"/>
    <w:rsid w:val="00617531"/>
    <w:rsid w:val="006177F8"/>
    <w:rsid w:val="006200D4"/>
    <w:rsid w:val="006205C4"/>
    <w:rsid w:val="00620B60"/>
    <w:rsid w:val="00620C2D"/>
    <w:rsid w:val="00620E48"/>
    <w:rsid w:val="00620FCA"/>
    <w:rsid w:val="006215C2"/>
    <w:rsid w:val="00621905"/>
    <w:rsid w:val="00621EB6"/>
    <w:rsid w:val="00623B4F"/>
    <w:rsid w:val="00623E3B"/>
    <w:rsid w:val="00624290"/>
    <w:rsid w:val="00624868"/>
    <w:rsid w:val="00625790"/>
    <w:rsid w:val="006259AC"/>
    <w:rsid w:val="00625A2B"/>
    <w:rsid w:val="00625BEC"/>
    <w:rsid w:val="00626252"/>
    <w:rsid w:val="00626936"/>
    <w:rsid w:val="0062759C"/>
    <w:rsid w:val="00627BDA"/>
    <w:rsid w:val="00627BE8"/>
    <w:rsid w:val="00627F47"/>
    <w:rsid w:val="006309D7"/>
    <w:rsid w:val="00630CAA"/>
    <w:rsid w:val="00631876"/>
    <w:rsid w:val="00631BB4"/>
    <w:rsid w:val="0063217C"/>
    <w:rsid w:val="00632BDF"/>
    <w:rsid w:val="00632F5C"/>
    <w:rsid w:val="0063323D"/>
    <w:rsid w:val="00633743"/>
    <w:rsid w:val="00633961"/>
    <w:rsid w:val="006346FE"/>
    <w:rsid w:val="00634AA4"/>
    <w:rsid w:val="00634BC1"/>
    <w:rsid w:val="006353E1"/>
    <w:rsid w:val="006354B9"/>
    <w:rsid w:val="006359F1"/>
    <w:rsid w:val="00635BCA"/>
    <w:rsid w:val="006364E5"/>
    <w:rsid w:val="006368FE"/>
    <w:rsid w:val="00636B1A"/>
    <w:rsid w:val="00636FC6"/>
    <w:rsid w:val="006370A2"/>
    <w:rsid w:val="006370F1"/>
    <w:rsid w:val="006373AE"/>
    <w:rsid w:val="006373B5"/>
    <w:rsid w:val="00640056"/>
    <w:rsid w:val="006408E5"/>
    <w:rsid w:val="00640A2C"/>
    <w:rsid w:val="00640AE3"/>
    <w:rsid w:val="00640EC9"/>
    <w:rsid w:val="006410BE"/>
    <w:rsid w:val="0064127C"/>
    <w:rsid w:val="00641714"/>
    <w:rsid w:val="00641A50"/>
    <w:rsid w:val="00641A8C"/>
    <w:rsid w:val="00641AE1"/>
    <w:rsid w:val="00642B5A"/>
    <w:rsid w:val="00643132"/>
    <w:rsid w:val="006433C0"/>
    <w:rsid w:val="00643510"/>
    <w:rsid w:val="00643B7C"/>
    <w:rsid w:val="00643BC1"/>
    <w:rsid w:val="00644190"/>
    <w:rsid w:val="00644688"/>
    <w:rsid w:val="00644C54"/>
    <w:rsid w:val="00645658"/>
    <w:rsid w:val="00645711"/>
    <w:rsid w:val="00645D6E"/>
    <w:rsid w:val="006463E8"/>
    <w:rsid w:val="006465B7"/>
    <w:rsid w:val="0064682C"/>
    <w:rsid w:val="006472D0"/>
    <w:rsid w:val="006500DB"/>
    <w:rsid w:val="006506E8"/>
    <w:rsid w:val="00650B1D"/>
    <w:rsid w:val="00650F03"/>
    <w:rsid w:val="00650F68"/>
    <w:rsid w:val="0065155B"/>
    <w:rsid w:val="0065170E"/>
    <w:rsid w:val="006520F1"/>
    <w:rsid w:val="0065270F"/>
    <w:rsid w:val="00652D52"/>
    <w:rsid w:val="006533C5"/>
    <w:rsid w:val="0065355B"/>
    <w:rsid w:val="00653A5C"/>
    <w:rsid w:val="00653A8B"/>
    <w:rsid w:val="00653E02"/>
    <w:rsid w:val="00653FA3"/>
    <w:rsid w:val="006540A9"/>
    <w:rsid w:val="006540E9"/>
    <w:rsid w:val="0065452D"/>
    <w:rsid w:val="00654990"/>
    <w:rsid w:val="006550CE"/>
    <w:rsid w:val="00655ACB"/>
    <w:rsid w:val="00655EFC"/>
    <w:rsid w:val="0065683B"/>
    <w:rsid w:val="0065688C"/>
    <w:rsid w:val="00656EC0"/>
    <w:rsid w:val="0065721F"/>
    <w:rsid w:val="00657290"/>
    <w:rsid w:val="0065773A"/>
    <w:rsid w:val="0066019E"/>
    <w:rsid w:val="00660372"/>
    <w:rsid w:val="00660A87"/>
    <w:rsid w:val="00660F10"/>
    <w:rsid w:val="00661BEE"/>
    <w:rsid w:val="006621CD"/>
    <w:rsid w:val="00662437"/>
    <w:rsid w:val="00662EC1"/>
    <w:rsid w:val="0066350F"/>
    <w:rsid w:val="00663783"/>
    <w:rsid w:val="00663B92"/>
    <w:rsid w:val="00663E0A"/>
    <w:rsid w:val="006646E8"/>
    <w:rsid w:val="00664BB3"/>
    <w:rsid w:val="00664C88"/>
    <w:rsid w:val="00664DDC"/>
    <w:rsid w:val="00665041"/>
    <w:rsid w:val="006658E5"/>
    <w:rsid w:val="00665CAA"/>
    <w:rsid w:val="00666878"/>
    <w:rsid w:val="006668DA"/>
    <w:rsid w:val="0066697F"/>
    <w:rsid w:val="00666BFB"/>
    <w:rsid w:val="00666C83"/>
    <w:rsid w:val="006670E7"/>
    <w:rsid w:val="006675B9"/>
    <w:rsid w:val="00667DA4"/>
    <w:rsid w:val="00670F42"/>
    <w:rsid w:val="0067217E"/>
    <w:rsid w:val="0067261B"/>
    <w:rsid w:val="00672CBE"/>
    <w:rsid w:val="00672F92"/>
    <w:rsid w:val="00673169"/>
    <w:rsid w:val="006732AC"/>
    <w:rsid w:val="0067342C"/>
    <w:rsid w:val="006737A6"/>
    <w:rsid w:val="00673CFB"/>
    <w:rsid w:val="00673F29"/>
    <w:rsid w:val="0067472D"/>
    <w:rsid w:val="00674A54"/>
    <w:rsid w:val="00674AC5"/>
    <w:rsid w:val="00674BCB"/>
    <w:rsid w:val="00674CE9"/>
    <w:rsid w:val="00675738"/>
    <w:rsid w:val="00675A71"/>
    <w:rsid w:val="00675DD2"/>
    <w:rsid w:val="00675F34"/>
    <w:rsid w:val="006760CB"/>
    <w:rsid w:val="006762F0"/>
    <w:rsid w:val="0067685C"/>
    <w:rsid w:val="0067688E"/>
    <w:rsid w:val="00676A9F"/>
    <w:rsid w:val="00676CB9"/>
    <w:rsid w:val="006776E5"/>
    <w:rsid w:val="00677755"/>
    <w:rsid w:val="00681391"/>
    <w:rsid w:val="00681940"/>
    <w:rsid w:val="0068265D"/>
    <w:rsid w:val="00682C4B"/>
    <w:rsid w:val="00682FA4"/>
    <w:rsid w:val="00683AC6"/>
    <w:rsid w:val="00683CC4"/>
    <w:rsid w:val="00684533"/>
    <w:rsid w:val="006846A8"/>
    <w:rsid w:val="006847B8"/>
    <w:rsid w:val="00685240"/>
    <w:rsid w:val="00685907"/>
    <w:rsid w:val="00685918"/>
    <w:rsid w:val="0068669E"/>
    <w:rsid w:val="00687025"/>
    <w:rsid w:val="00687538"/>
    <w:rsid w:val="00687A14"/>
    <w:rsid w:val="00687E54"/>
    <w:rsid w:val="00690016"/>
    <w:rsid w:val="00690093"/>
    <w:rsid w:val="006900BF"/>
    <w:rsid w:val="006901F6"/>
    <w:rsid w:val="00690495"/>
    <w:rsid w:val="0069104A"/>
    <w:rsid w:val="0069104D"/>
    <w:rsid w:val="006912AF"/>
    <w:rsid w:val="00691BFB"/>
    <w:rsid w:val="00691E92"/>
    <w:rsid w:val="00691F5C"/>
    <w:rsid w:val="00692169"/>
    <w:rsid w:val="00692C36"/>
    <w:rsid w:val="00693A8F"/>
    <w:rsid w:val="00693F49"/>
    <w:rsid w:val="00694100"/>
    <w:rsid w:val="00694351"/>
    <w:rsid w:val="00694A45"/>
    <w:rsid w:val="00694C97"/>
    <w:rsid w:val="006951CD"/>
    <w:rsid w:val="0069545D"/>
    <w:rsid w:val="0069549D"/>
    <w:rsid w:val="0069554C"/>
    <w:rsid w:val="006957BF"/>
    <w:rsid w:val="00695F87"/>
    <w:rsid w:val="00696B80"/>
    <w:rsid w:val="00696C58"/>
    <w:rsid w:val="00697903"/>
    <w:rsid w:val="00697C51"/>
    <w:rsid w:val="00697E36"/>
    <w:rsid w:val="00697E38"/>
    <w:rsid w:val="00697E4A"/>
    <w:rsid w:val="006A0068"/>
    <w:rsid w:val="006A01EB"/>
    <w:rsid w:val="006A062B"/>
    <w:rsid w:val="006A06A5"/>
    <w:rsid w:val="006A0F51"/>
    <w:rsid w:val="006A14A6"/>
    <w:rsid w:val="006A1B4F"/>
    <w:rsid w:val="006A1D39"/>
    <w:rsid w:val="006A1EAA"/>
    <w:rsid w:val="006A26A7"/>
    <w:rsid w:val="006A271D"/>
    <w:rsid w:val="006A385A"/>
    <w:rsid w:val="006A3BB4"/>
    <w:rsid w:val="006A3FEB"/>
    <w:rsid w:val="006A448B"/>
    <w:rsid w:val="006A5810"/>
    <w:rsid w:val="006A5A26"/>
    <w:rsid w:val="006A6070"/>
    <w:rsid w:val="006A612B"/>
    <w:rsid w:val="006A6355"/>
    <w:rsid w:val="006A6876"/>
    <w:rsid w:val="006A6BC1"/>
    <w:rsid w:val="006A73D8"/>
    <w:rsid w:val="006A7DFC"/>
    <w:rsid w:val="006A7F52"/>
    <w:rsid w:val="006A7FE6"/>
    <w:rsid w:val="006B04F1"/>
    <w:rsid w:val="006B0A07"/>
    <w:rsid w:val="006B0CCF"/>
    <w:rsid w:val="006B1A56"/>
    <w:rsid w:val="006B1DD7"/>
    <w:rsid w:val="006B2195"/>
    <w:rsid w:val="006B2DDE"/>
    <w:rsid w:val="006B2FCD"/>
    <w:rsid w:val="006B33A3"/>
    <w:rsid w:val="006B34A0"/>
    <w:rsid w:val="006B34AB"/>
    <w:rsid w:val="006B361C"/>
    <w:rsid w:val="006B4621"/>
    <w:rsid w:val="006B4E9B"/>
    <w:rsid w:val="006B51A2"/>
    <w:rsid w:val="006B5256"/>
    <w:rsid w:val="006B584A"/>
    <w:rsid w:val="006B5A33"/>
    <w:rsid w:val="006B5AF1"/>
    <w:rsid w:val="006B5B8E"/>
    <w:rsid w:val="006B5FE2"/>
    <w:rsid w:val="006B65BC"/>
    <w:rsid w:val="006B66C5"/>
    <w:rsid w:val="006B6C8A"/>
    <w:rsid w:val="006B6EBA"/>
    <w:rsid w:val="006B6FB0"/>
    <w:rsid w:val="006B7A70"/>
    <w:rsid w:val="006B7ADB"/>
    <w:rsid w:val="006B7E32"/>
    <w:rsid w:val="006C0324"/>
    <w:rsid w:val="006C0543"/>
    <w:rsid w:val="006C06BD"/>
    <w:rsid w:val="006C1537"/>
    <w:rsid w:val="006C1931"/>
    <w:rsid w:val="006C1CEA"/>
    <w:rsid w:val="006C1CEE"/>
    <w:rsid w:val="006C1FC2"/>
    <w:rsid w:val="006C22AB"/>
    <w:rsid w:val="006C2664"/>
    <w:rsid w:val="006C270D"/>
    <w:rsid w:val="006C2A9A"/>
    <w:rsid w:val="006C3A1E"/>
    <w:rsid w:val="006C416E"/>
    <w:rsid w:val="006C4E91"/>
    <w:rsid w:val="006C52E0"/>
    <w:rsid w:val="006C535D"/>
    <w:rsid w:val="006C5364"/>
    <w:rsid w:val="006C578C"/>
    <w:rsid w:val="006C5A02"/>
    <w:rsid w:val="006C5A64"/>
    <w:rsid w:val="006C5BC3"/>
    <w:rsid w:val="006C616E"/>
    <w:rsid w:val="006C7349"/>
    <w:rsid w:val="006C7439"/>
    <w:rsid w:val="006C7791"/>
    <w:rsid w:val="006D01E4"/>
    <w:rsid w:val="006D043C"/>
    <w:rsid w:val="006D0ADF"/>
    <w:rsid w:val="006D0EFF"/>
    <w:rsid w:val="006D0FC0"/>
    <w:rsid w:val="006D16F5"/>
    <w:rsid w:val="006D1D82"/>
    <w:rsid w:val="006D1E00"/>
    <w:rsid w:val="006D1FF1"/>
    <w:rsid w:val="006D22A3"/>
    <w:rsid w:val="006D32FE"/>
    <w:rsid w:val="006D3980"/>
    <w:rsid w:val="006D4085"/>
    <w:rsid w:val="006D4346"/>
    <w:rsid w:val="006D4962"/>
    <w:rsid w:val="006D4B9F"/>
    <w:rsid w:val="006D4CDF"/>
    <w:rsid w:val="006D4CF1"/>
    <w:rsid w:val="006D519D"/>
    <w:rsid w:val="006D56D4"/>
    <w:rsid w:val="006D60AB"/>
    <w:rsid w:val="006D69D1"/>
    <w:rsid w:val="006D6A0D"/>
    <w:rsid w:val="006D736D"/>
    <w:rsid w:val="006D7566"/>
    <w:rsid w:val="006E0356"/>
    <w:rsid w:val="006E0624"/>
    <w:rsid w:val="006E07D2"/>
    <w:rsid w:val="006E09E8"/>
    <w:rsid w:val="006E107A"/>
    <w:rsid w:val="006E1518"/>
    <w:rsid w:val="006E1602"/>
    <w:rsid w:val="006E1783"/>
    <w:rsid w:val="006E2830"/>
    <w:rsid w:val="006E2A34"/>
    <w:rsid w:val="006E2BE3"/>
    <w:rsid w:val="006E2DA2"/>
    <w:rsid w:val="006E3750"/>
    <w:rsid w:val="006E388E"/>
    <w:rsid w:val="006E3C1D"/>
    <w:rsid w:val="006E3E21"/>
    <w:rsid w:val="006E3FBD"/>
    <w:rsid w:val="006E43EA"/>
    <w:rsid w:val="006E4590"/>
    <w:rsid w:val="006E47D3"/>
    <w:rsid w:val="006E5303"/>
    <w:rsid w:val="006E5397"/>
    <w:rsid w:val="006E5F0D"/>
    <w:rsid w:val="006E5F30"/>
    <w:rsid w:val="006E67C6"/>
    <w:rsid w:val="006E6D2F"/>
    <w:rsid w:val="006E6D7B"/>
    <w:rsid w:val="006E74FE"/>
    <w:rsid w:val="006E77AA"/>
    <w:rsid w:val="006E7BC8"/>
    <w:rsid w:val="006E7CF1"/>
    <w:rsid w:val="006F0801"/>
    <w:rsid w:val="006F0A28"/>
    <w:rsid w:val="006F0DE2"/>
    <w:rsid w:val="006F143F"/>
    <w:rsid w:val="006F195C"/>
    <w:rsid w:val="006F1A53"/>
    <w:rsid w:val="006F1B4C"/>
    <w:rsid w:val="006F1DAA"/>
    <w:rsid w:val="006F215F"/>
    <w:rsid w:val="006F29A3"/>
    <w:rsid w:val="006F2C38"/>
    <w:rsid w:val="006F2DBA"/>
    <w:rsid w:val="006F3422"/>
    <w:rsid w:val="006F433B"/>
    <w:rsid w:val="006F468F"/>
    <w:rsid w:val="006F4752"/>
    <w:rsid w:val="006F499D"/>
    <w:rsid w:val="006F4F9C"/>
    <w:rsid w:val="006F5123"/>
    <w:rsid w:val="006F54DD"/>
    <w:rsid w:val="006F5599"/>
    <w:rsid w:val="006F578F"/>
    <w:rsid w:val="006F60EA"/>
    <w:rsid w:val="006F6A71"/>
    <w:rsid w:val="006F70BC"/>
    <w:rsid w:val="006F723A"/>
    <w:rsid w:val="006F7679"/>
    <w:rsid w:val="006F7952"/>
    <w:rsid w:val="006F79F9"/>
    <w:rsid w:val="006F7AF3"/>
    <w:rsid w:val="006F7B2C"/>
    <w:rsid w:val="006F7EFF"/>
    <w:rsid w:val="006F7FFB"/>
    <w:rsid w:val="00700043"/>
    <w:rsid w:val="00700FB4"/>
    <w:rsid w:val="00701052"/>
    <w:rsid w:val="00701853"/>
    <w:rsid w:val="00701F16"/>
    <w:rsid w:val="007023F4"/>
    <w:rsid w:val="00702BCC"/>
    <w:rsid w:val="00702C36"/>
    <w:rsid w:val="007037BF"/>
    <w:rsid w:val="0070386E"/>
    <w:rsid w:val="00703C4F"/>
    <w:rsid w:val="00704284"/>
    <w:rsid w:val="007044CE"/>
    <w:rsid w:val="007046DA"/>
    <w:rsid w:val="007049B5"/>
    <w:rsid w:val="00704A6F"/>
    <w:rsid w:val="00705144"/>
    <w:rsid w:val="00705587"/>
    <w:rsid w:val="007058EE"/>
    <w:rsid w:val="007066C8"/>
    <w:rsid w:val="007069E2"/>
    <w:rsid w:val="00707C35"/>
    <w:rsid w:val="00710A6A"/>
    <w:rsid w:val="00711152"/>
    <w:rsid w:val="007111DD"/>
    <w:rsid w:val="00711617"/>
    <w:rsid w:val="007118C7"/>
    <w:rsid w:val="00712974"/>
    <w:rsid w:val="00712A0D"/>
    <w:rsid w:val="007130A2"/>
    <w:rsid w:val="0071321C"/>
    <w:rsid w:val="007133A2"/>
    <w:rsid w:val="0071370E"/>
    <w:rsid w:val="0071459A"/>
    <w:rsid w:val="00714C72"/>
    <w:rsid w:val="00715415"/>
    <w:rsid w:val="00715E3D"/>
    <w:rsid w:val="007168ED"/>
    <w:rsid w:val="007171FF"/>
    <w:rsid w:val="0072086A"/>
    <w:rsid w:val="00720A50"/>
    <w:rsid w:val="00720CC2"/>
    <w:rsid w:val="00721A4B"/>
    <w:rsid w:val="00721BC8"/>
    <w:rsid w:val="0072283C"/>
    <w:rsid w:val="00722C31"/>
    <w:rsid w:val="00722C74"/>
    <w:rsid w:val="00723797"/>
    <w:rsid w:val="00723E97"/>
    <w:rsid w:val="007246F9"/>
    <w:rsid w:val="007254E1"/>
    <w:rsid w:val="00725538"/>
    <w:rsid w:val="0072560C"/>
    <w:rsid w:val="0072578F"/>
    <w:rsid w:val="007259E0"/>
    <w:rsid w:val="007267B7"/>
    <w:rsid w:val="00726D57"/>
    <w:rsid w:val="007272EF"/>
    <w:rsid w:val="007279B7"/>
    <w:rsid w:val="00727E02"/>
    <w:rsid w:val="00727E8C"/>
    <w:rsid w:val="00730E50"/>
    <w:rsid w:val="00730EF2"/>
    <w:rsid w:val="00730F5E"/>
    <w:rsid w:val="00731342"/>
    <w:rsid w:val="007315E9"/>
    <w:rsid w:val="00732065"/>
    <w:rsid w:val="007321D8"/>
    <w:rsid w:val="00732289"/>
    <w:rsid w:val="00732704"/>
    <w:rsid w:val="0073276E"/>
    <w:rsid w:val="007329AD"/>
    <w:rsid w:val="00732BF5"/>
    <w:rsid w:val="00732C3F"/>
    <w:rsid w:val="00733035"/>
    <w:rsid w:val="007338AC"/>
    <w:rsid w:val="00733DF4"/>
    <w:rsid w:val="007341E1"/>
    <w:rsid w:val="007344C6"/>
    <w:rsid w:val="0073456E"/>
    <w:rsid w:val="00735381"/>
    <w:rsid w:val="00735D3C"/>
    <w:rsid w:val="007361C4"/>
    <w:rsid w:val="00736567"/>
    <w:rsid w:val="0073676B"/>
    <w:rsid w:val="00736AC0"/>
    <w:rsid w:val="007377DC"/>
    <w:rsid w:val="007417C4"/>
    <w:rsid w:val="00741AED"/>
    <w:rsid w:val="00741F2A"/>
    <w:rsid w:val="007422FE"/>
    <w:rsid w:val="00742E32"/>
    <w:rsid w:val="0074311F"/>
    <w:rsid w:val="00743FD5"/>
    <w:rsid w:val="00744292"/>
    <w:rsid w:val="007448F8"/>
    <w:rsid w:val="007449A7"/>
    <w:rsid w:val="00744A3B"/>
    <w:rsid w:val="00744D3A"/>
    <w:rsid w:val="00744F37"/>
    <w:rsid w:val="00745069"/>
    <w:rsid w:val="007455E6"/>
    <w:rsid w:val="0074577D"/>
    <w:rsid w:val="00745A6F"/>
    <w:rsid w:val="00745ABE"/>
    <w:rsid w:val="00745B64"/>
    <w:rsid w:val="00745C3C"/>
    <w:rsid w:val="00746019"/>
    <w:rsid w:val="00746C67"/>
    <w:rsid w:val="00746CC5"/>
    <w:rsid w:val="00747066"/>
    <w:rsid w:val="0074712C"/>
    <w:rsid w:val="0074720B"/>
    <w:rsid w:val="007477F7"/>
    <w:rsid w:val="0074792A"/>
    <w:rsid w:val="00747C8D"/>
    <w:rsid w:val="00747E36"/>
    <w:rsid w:val="00750043"/>
    <w:rsid w:val="0075008A"/>
    <w:rsid w:val="00750C15"/>
    <w:rsid w:val="007515F9"/>
    <w:rsid w:val="0075189F"/>
    <w:rsid w:val="00751BCC"/>
    <w:rsid w:val="00751E13"/>
    <w:rsid w:val="0075225A"/>
    <w:rsid w:val="00752A2B"/>
    <w:rsid w:val="00752D15"/>
    <w:rsid w:val="00752EDA"/>
    <w:rsid w:val="00753468"/>
    <w:rsid w:val="007537F1"/>
    <w:rsid w:val="00754875"/>
    <w:rsid w:val="00754922"/>
    <w:rsid w:val="00754A4E"/>
    <w:rsid w:val="00754A78"/>
    <w:rsid w:val="0075511A"/>
    <w:rsid w:val="007551D4"/>
    <w:rsid w:val="007560E5"/>
    <w:rsid w:val="00756B24"/>
    <w:rsid w:val="0075793A"/>
    <w:rsid w:val="00757B74"/>
    <w:rsid w:val="00757C57"/>
    <w:rsid w:val="00757E61"/>
    <w:rsid w:val="007602C2"/>
    <w:rsid w:val="007604CC"/>
    <w:rsid w:val="00761209"/>
    <w:rsid w:val="00761EFC"/>
    <w:rsid w:val="00762741"/>
    <w:rsid w:val="0076278C"/>
    <w:rsid w:val="007627A7"/>
    <w:rsid w:val="00762F93"/>
    <w:rsid w:val="00763420"/>
    <w:rsid w:val="0076362C"/>
    <w:rsid w:val="00763BF6"/>
    <w:rsid w:val="00763E60"/>
    <w:rsid w:val="00763FD7"/>
    <w:rsid w:val="007645BD"/>
    <w:rsid w:val="00765508"/>
    <w:rsid w:val="007660DB"/>
    <w:rsid w:val="007660E5"/>
    <w:rsid w:val="00766D95"/>
    <w:rsid w:val="00766E02"/>
    <w:rsid w:val="00767176"/>
    <w:rsid w:val="00767183"/>
    <w:rsid w:val="00767226"/>
    <w:rsid w:val="007672EB"/>
    <w:rsid w:val="007675E3"/>
    <w:rsid w:val="00767E96"/>
    <w:rsid w:val="0077016C"/>
    <w:rsid w:val="00770896"/>
    <w:rsid w:val="00770D22"/>
    <w:rsid w:val="00771188"/>
    <w:rsid w:val="00771E3D"/>
    <w:rsid w:val="00771E63"/>
    <w:rsid w:val="00772028"/>
    <w:rsid w:val="0077279F"/>
    <w:rsid w:val="00773207"/>
    <w:rsid w:val="007738B6"/>
    <w:rsid w:val="00773B0E"/>
    <w:rsid w:val="00773B42"/>
    <w:rsid w:val="00773CA6"/>
    <w:rsid w:val="00774282"/>
    <w:rsid w:val="00774333"/>
    <w:rsid w:val="00774B75"/>
    <w:rsid w:val="00774E86"/>
    <w:rsid w:val="007750F5"/>
    <w:rsid w:val="007755DE"/>
    <w:rsid w:val="00775F05"/>
    <w:rsid w:val="0077623C"/>
    <w:rsid w:val="00776728"/>
    <w:rsid w:val="007804C2"/>
    <w:rsid w:val="00780B48"/>
    <w:rsid w:val="00781A39"/>
    <w:rsid w:val="00781DE5"/>
    <w:rsid w:val="0078200B"/>
    <w:rsid w:val="007821BE"/>
    <w:rsid w:val="00782AFA"/>
    <w:rsid w:val="0078402C"/>
    <w:rsid w:val="0078441A"/>
    <w:rsid w:val="00784BC2"/>
    <w:rsid w:val="007861C9"/>
    <w:rsid w:val="007867CD"/>
    <w:rsid w:val="007875C7"/>
    <w:rsid w:val="0078791D"/>
    <w:rsid w:val="007879DD"/>
    <w:rsid w:val="007904A3"/>
    <w:rsid w:val="007904B0"/>
    <w:rsid w:val="0079068C"/>
    <w:rsid w:val="0079091A"/>
    <w:rsid w:val="00790A20"/>
    <w:rsid w:val="00790F8F"/>
    <w:rsid w:val="00791422"/>
    <w:rsid w:val="0079163F"/>
    <w:rsid w:val="00791B8D"/>
    <w:rsid w:val="00792816"/>
    <w:rsid w:val="007928EB"/>
    <w:rsid w:val="00792E2B"/>
    <w:rsid w:val="007930FA"/>
    <w:rsid w:val="00793552"/>
    <w:rsid w:val="0079375A"/>
    <w:rsid w:val="007938F9"/>
    <w:rsid w:val="00794164"/>
    <w:rsid w:val="007948B7"/>
    <w:rsid w:val="00794BD9"/>
    <w:rsid w:val="00794DA4"/>
    <w:rsid w:val="00795B12"/>
    <w:rsid w:val="00795E39"/>
    <w:rsid w:val="0079606E"/>
    <w:rsid w:val="007961D4"/>
    <w:rsid w:val="00796479"/>
    <w:rsid w:val="0079666D"/>
    <w:rsid w:val="00796812"/>
    <w:rsid w:val="00797C06"/>
    <w:rsid w:val="00797FA8"/>
    <w:rsid w:val="007A0B5A"/>
    <w:rsid w:val="007A119A"/>
    <w:rsid w:val="007A1870"/>
    <w:rsid w:val="007A1FBD"/>
    <w:rsid w:val="007A21A8"/>
    <w:rsid w:val="007A25D4"/>
    <w:rsid w:val="007A2A8F"/>
    <w:rsid w:val="007A2C4F"/>
    <w:rsid w:val="007A3776"/>
    <w:rsid w:val="007A3CBD"/>
    <w:rsid w:val="007A465F"/>
    <w:rsid w:val="007A46A0"/>
    <w:rsid w:val="007A545D"/>
    <w:rsid w:val="007A563E"/>
    <w:rsid w:val="007A56F3"/>
    <w:rsid w:val="007A5D1A"/>
    <w:rsid w:val="007A60C1"/>
    <w:rsid w:val="007A624B"/>
    <w:rsid w:val="007A68FC"/>
    <w:rsid w:val="007A6B11"/>
    <w:rsid w:val="007A6CCD"/>
    <w:rsid w:val="007A7736"/>
    <w:rsid w:val="007A775F"/>
    <w:rsid w:val="007B0344"/>
    <w:rsid w:val="007B034E"/>
    <w:rsid w:val="007B082C"/>
    <w:rsid w:val="007B13A5"/>
    <w:rsid w:val="007B16D1"/>
    <w:rsid w:val="007B1A0D"/>
    <w:rsid w:val="007B2187"/>
    <w:rsid w:val="007B21FB"/>
    <w:rsid w:val="007B2793"/>
    <w:rsid w:val="007B2FCF"/>
    <w:rsid w:val="007B3393"/>
    <w:rsid w:val="007B33D8"/>
    <w:rsid w:val="007B3842"/>
    <w:rsid w:val="007B3C82"/>
    <w:rsid w:val="007B3C8F"/>
    <w:rsid w:val="007B3D48"/>
    <w:rsid w:val="007B45E9"/>
    <w:rsid w:val="007B4CE7"/>
    <w:rsid w:val="007B58E5"/>
    <w:rsid w:val="007B5AFB"/>
    <w:rsid w:val="007B5BCD"/>
    <w:rsid w:val="007B5CCD"/>
    <w:rsid w:val="007B6D0F"/>
    <w:rsid w:val="007B6F7B"/>
    <w:rsid w:val="007B7372"/>
    <w:rsid w:val="007B7A50"/>
    <w:rsid w:val="007C115F"/>
    <w:rsid w:val="007C1282"/>
    <w:rsid w:val="007C2514"/>
    <w:rsid w:val="007C2B21"/>
    <w:rsid w:val="007C3C9E"/>
    <w:rsid w:val="007C4414"/>
    <w:rsid w:val="007C4850"/>
    <w:rsid w:val="007C4A5A"/>
    <w:rsid w:val="007C4AD1"/>
    <w:rsid w:val="007C53C4"/>
    <w:rsid w:val="007C5419"/>
    <w:rsid w:val="007C562C"/>
    <w:rsid w:val="007C5A58"/>
    <w:rsid w:val="007C5AB0"/>
    <w:rsid w:val="007C686B"/>
    <w:rsid w:val="007C7061"/>
    <w:rsid w:val="007C76C4"/>
    <w:rsid w:val="007C7AD7"/>
    <w:rsid w:val="007C7CFC"/>
    <w:rsid w:val="007C7E26"/>
    <w:rsid w:val="007C7EF9"/>
    <w:rsid w:val="007D01AF"/>
    <w:rsid w:val="007D0D8D"/>
    <w:rsid w:val="007D0E21"/>
    <w:rsid w:val="007D1112"/>
    <w:rsid w:val="007D2A4D"/>
    <w:rsid w:val="007D2D5E"/>
    <w:rsid w:val="007D2ED4"/>
    <w:rsid w:val="007D32C8"/>
    <w:rsid w:val="007D33C9"/>
    <w:rsid w:val="007D35A5"/>
    <w:rsid w:val="007D35AE"/>
    <w:rsid w:val="007D4051"/>
    <w:rsid w:val="007D40C7"/>
    <w:rsid w:val="007D4326"/>
    <w:rsid w:val="007D465E"/>
    <w:rsid w:val="007D4681"/>
    <w:rsid w:val="007D4B5E"/>
    <w:rsid w:val="007D4D89"/>
    <w:rsid w:val="007D5246"/>
    <w:rsid w:val="007D532B"/>
    <w:rsid w:val="007D5340"/>
    <w:rsid w:val="007D53AD"/>
    <w:rsid w:val="007D564A"/>
    <w:rsid w:val="007D5865"/>
    <w:rsid w:val="007D5DD1"/>
    <w:rsid w:val="007D6B3D"/>
    <w:rsid w:val="007D6DEB"/>
    <w:rsid w:val="007D6EAD"/>
    <w:rsid w:val="007D74AB"/>
    <w:rsid w:val="007D7B78"/>
    <w:rsid w:val="007D7D2A"/>
    <w:rsid w:val="007D7F7F"/>
    <w:rsid w:val="007D7FCF"/>
    <w:rsid w:val="007E0766"/>
    <w:rsid w:val="007E0D8E"/>
    <w:rsid w:val="007E1050"/>
    <w:rsid w:val="007E1642"/>
    <w:rsid w:val="007E1BCA"/>
    <w:rsid w:val="007E1EB5"/>
    <w:rsid w:val="007E2142"/>
    <w:rsid w:val="007E225F"/>
    <w:rsid w:val="007E249B"/>
    <w:rsid w:val="007E290D"/>
    <w:rsid w:val="007E2BB1"/>
    <w:rsid w:val="007E2E74"/>
    <w:rsid w:val="007E3254"/>
    <w:rsid w:val="007E3D20"/>
    <w:rsid w:val="007E4623"/>
    <w:rsid w:val="007E46D9"/>
    <w:rsid w:val="007E4AFF"/>
    <w:rsid w:val="007E4B58"/>
    <w:rsid w:val="007E5515"/>
    <w:rsid w:val="007E5583"/>
    <w:rsid w:val="007E5FBC"/>
    <w:rsid w:val="007E61C8"/>
    <w:rsid w:val="007E687F"/>
    <w:rsid w:val="007E6F0D"/>
    <w:rsid w:val="007E7B75"/>
    <w:rsid w:val="007E7E9F"/>
    <w:rsid w:val="007F10EA"/>
    <w:rsid w:val="007F19F8"/>
    <w:rsid w:val="007F1A72"/>
    <w:rsid w:val="007F1D9E"/>
    <w:rsid w:val="007F267B"/>
    <w:rsid w:val="007F3D23"/>
    <w:rsid w:val="007F4906"/>
    <w:rsid w:val="007F4E8C"/>
    <w:rsid w:val="007F5290"/>
    <w:rsid w:val="007F5357"/>
    <w:rsid w:val="007F540B"/>
    <w:rsid w:val="007F5C49"/>
    <w:rsid w:val="007F69A4"/>
    <w:rsid w:val="007F796E"/>
    <w:rsid w:val="0080020A"/>
    <w:rsid w:val="00800546"/>
    <w:rsid w:val="008005DA"/>
    <w:rsid w:val="008005F1"/>
    <w:rsid w:val="00800C0E"/>
    <w:rsid w:val="00800FF4"/>
    <w:rsid w:val="00800FFB"/>
    <w:rsid w:val="00801123"/>
    <w:rsid w:val="00801E80"/>
    <w:rsid w:val="0080202A"/>
    <w:rsid w:val="00802AAE"/>
    <w:rsid w:val="00802AF0"/>
    <w:rsid w:val="008030B2"/>
    <w:rsid w:val="008033F2"/>
    <w:rsid w:val="0080371D"/>
    <w:rsid w:val="00803D71"/>
    <w:rsid w:val="00804195"/>
    <w:rsid w:val="00804FFA"/>
    <w:rsid w:val="00805343"/>
    <w:rsid w:val="00805DAE"/>
    <w:rsid w:val="008062A5"/>
    <w:rsid w:val="00806303"/>
    <w:rsid w:val="008068AD"/>
    <w:rsid w:val="00806E63"/>
    <w:rsid w:val="0080710A"/>
    <w:rsid w:val="00810373"/>
    <w:rsid w:val="00810997"/>
    <w:rsid w:val="00810AB6"/>
    <w:rsid w:val="00810C3C"/>
    <w:rsid w:val="00810F1D"/>
    <w:rsid w:val="008117B7"/>
    <w:rsid w:val="00811CDC"/>
    <w:rsid w:val="00811E88"/>
    <w:rsid w:val="008120B5"/>
    <w:rsid w:val="00812448"/>
    <w:rsid w:val="00812994"/>
    <w:rsid w:val="00812CB3"/>
    <w:rsid w:val="00812D7D"/>
    <w:rsid w:val="00812FF0"/>
    <w:rsid w:val="0081431B"/>
    <w:rsid w:val="00814546"/>
    <w:rsid w:val="00814AE0"/>
    <w:rsid w:val="00814C1F"/>
    <w:rsid w:val="00814E37"/>
    <w:rsid w:val="008151F5"/>
    <w:rsid w:val="008152E5"/>
    <w:rsid w:val="008158F6"/>
    <w:rsid w:val="00815A5A"/>
    <w:rsid w:val="00816203"/>
    <w:rsid w:val="008163E8"/>
    <w:rsid w:val="00816442"/>
    <w:rsid w:val="008166E8"/>
    <w:rsid w:val="00816D32"/>
    <w:rsid w:val="0081717F"/>
    <w:rsid w:val="0081769F"/>
    <w:rsid w:val="00817DF8"/>
    <w:rsid w:val="00817F07"/>
    <w:rsid w:val="008207AF"/>
    <w:rsid w:val="0082080C"/>
    <w:rsid w:val="0082087A"/>
    <w:rsid w:val="00820BA3"/>
    <w:rsid w:val="00820C38"/>
    <w:rsid w:val="00820DD0"/>
    <w:rsid w:val="00820E37"/>
    <w:rsid w:val="00820F4B"/>
    <w:rsid w:val="00821106"/>
    <w:rsid w:val="0082110C"/>
    <w:rsid w:val="0082152C"/>
    <w:rsid w:val="00821A25"/>
    <w:rsid w:val="00821C3D"/>
    <w:rsid w:val="008222E0"/>
    <w:rsid w:val="008226CF"/>
    <w:rsid w:val="00822AA2"/>
    <w:rsid w:val="0082303B"/>
    <w:rsid w:val="008233FC"/>
    <w:rsid w:val="0082349B"/>
    <w:rsid w:val="008236FF"/>
    <w:rsid w:val="008239FD"/>
    <w:rsid w:val="00823C10"/>
    <w:rsid w:val="00823E42"/>
    <w:rsid w:val="008240B8"/>
    <w:rsid w:val="008246A1"/>
    <w:rsid w:val="00824723"/>
    <w:rsid w:val="0082525E"/>
    <w:rsid w:val="008252B3"/>
    <w:rsid w:val="008257B5"/>
    <w:rsid w:val="00825CE1"/>
    <w:rsid w:val="00825D83"/>
    <w:rsid w:val="00825E2E"/>
    <w:rsid w:val="00825E79"/>
    <w:rsid w:val="00825EAB"/>
    <w:rsid w:val="00825ED7"/>
    <w:rsid w:val="00826386"/>
    <w:rsid w:val="00826515"/>
    <w:rsid w:val="00826F61"/>
    <w:rsid w:val="00827197"/>
    <w:rsid w:val="0082740A"/>
    <w:rsid w:val="00827DC5"/>
    <w:rsid w:val="00827E5A"/>
    <w:rsid w:val="00827E5F"/>
    <w:rsid w:val="0083080E"/>
    <w:rsid w:val="00830BC9"/>
    <w:rsid w:val="0083118C"/>
    <w:rsid w:val="0083137B"/>
    <w:rsid w:val="0083158D"/>
    <w:rsid w:val="00831676"/>
    <w:rsid w:val="00831C23"/>
    <w:rsid w:val="00831E2C"/>
    <w:rsid w:val="0083200A"/>
    <w:rsid w:val="008322E7"/>
    <w:rsid w:val="00832339"/>
    <w:rsid w:val="008323A8"/>
    <w:rsid w:val="008326B0"/>
    <w:rsid w:val="00832E6A"/>
    <w:rsid w:val="00833D1E"/>
    <w:rsid w:val="00833F59"/>
    <w:rsid w:val="00834571"/>
    <w:rsid w:val="008346AC"/>
    <w:rsid w:val="00834EBF"/>
    <w:rsid w:val="008350A4"/>
    <w:rsid w:val="00835772"/>
    <w:rsid w:val="008361D6"/>
    <w:rsid w:val="008369FA"/>
    <w:rsid w:val="00836AAE"/>
    <w:rsid w:val="00836C21"/>
    <w:rsid w:val="00836DE9"/>
    <w:rsid w:val="0083761F"/>
    <w:rsid w:val="00837772"/>
    <w:rsid w:val="008378FC"/>
    <w:rsid w:val="00837D8C"/>
    <w:rsid w:val="0084019B"/>
    <w:rsid w:val="0084033F"/>
    <w:rsid w:val="00840D1C"/>
    <w:rsid w:val="00840DFF"/>
    <w:rsid w:val="0084152F"/>
    <w:rsid w:val="0084281D"/>
    <w:rsid w:val="00842E7E"/>
    <w:rsid w:val="00842F02"/>
    <w:rsid w:val="0084321A"/>
    <w:rsid w:val="008434D9"/>
    <w:rsid w:val="00844994"/>
    <w:rsid w:val="0084506F"/>
    <w:rsid w:val="00845091"/>
    <w:rsid w:val="008454C8"/>
    <w:rsid w:val="008455D7"/>
    <w:rsid w:val="00845707"/>
    <w:rsid w:val="00845D9F"/>
    <w:rsid w:val="00846001"/>
    <w:rsid w:val="008472A5"/>
    <w:rsid w:val="008473CD"/>
    <w:rsid w:val="0084762B"/>
    <w:rsid w:val="0084794F"/>
    <w:rsid w:val="008501F8"/>
    <w:rsid w:val="008502A0"/>
    <w:rsid w:val="008506DF"/>
    <w:rsid w:val="00850C7F"/>
    <w:rsid w:val="00850E34"/>
    <w:rsid w:val="00851100"/>
    <w:rsid w:val="00851362"/>
    <w:rsid w:val="008513FB"/>
    <w:rsid w:val="0085147E"/>
    <w:rsid w:val="00852108"/>
    <w:rsid w:val="0085233B"/>
    <w:rsid w:val="0085257D"/>
    <w:rsid w:val="0085311B"/>
    <w:rsid w:val="0085344D"/>
    <w:rsid w:val="008536B2"/>
    <w:rsid w:val="00853AE8"/>
    <w:rsid w:val="00853BB8"/>
    <w:rsid w:val="00853C46"/>
    <w:rsid w:val="00853E19"/>
    <w:rsid w:val="00854053"/>
    <w:rsid w:val="008545D4"/>
    <w:rsid w:val="0085479D"/>
    <w:rsid w:val="00854B85"/>
    <w:rsid w:val="008552D1"/>
    <w:rsid w:val="0085554B"/>
    <w:rsid w:val="00855ABB"/>
    <w:rsid w:val="00855B6A"/>
    <w:rsid w:val="00855C5E"/>
    <w:rsid w:val="00855D82"/>
    <w:rsid w:val="00856019"/>
    <w:rsid w:val="008563C1"/>
    <w:rsid w:val="00856A30"/>
    <w:rsid w:val="00857671"/>
    <w:rsid w:val="00857D44"/>
    <w:rsid w:val="0086018C"/>
    <w:rsid w:val="008606F8"/>
    <w:rsid w:val="008606FB"/>
    <w:rsid w:val="00860F27"/>
    <w:rsid w:val="0086137F"/>
    <w:rsid w:val="00861459"/>
    <w:rsid w:val="00861AB0"/>
    <w:rsid w:val="00861ADD"/>
    <w:rsid w:val="00861B71"/>
    <w:rsid w:val="00861B90"/>
    <w:rsid w:val="00861B95"/>
    <w:rsid w:val="00861E24"/>
    <w:rsid w:val="00862259"/>
    <w:rsid w:val="0086303B"/>
    <w:rsid w:val="00863280"/>
    <w:rsid w:val="00863664"/>
    <w:rsid w:val="00863717"/>
    <w:rsid w:val="0086379C"/>
    <w:rsid w:val="008637C8"/>
    <w:rsid w:val="008639C6"/>
    <w:rsid w:val="00864059"/>
    <w:rsid w:val="0086429E"/>
    <w:rsid w:val="00864949"/>
    <w:rsid w:val="008649E1"/>
    <w:rsid w:val="00864D76"/>
    <w:rsid w:val="008650CC"/>
    <w:rsid w:val="00865CD3"/>
    <w:rsid w:val="00865E4D"/>
    <w:rsid w:val="00865E87"/>
    <w:rsid w:val="00866247"/>
    <w:rsid w:val="00866E40"/>
    <w:rsid w:val="00867A2D"/>
    <w:rsid w:val="00867D74"/>
    <w:rsid w:val="008700B3"/>
    <w:rsid w:val="00870E0F"/>
    <w:rsid w:val="00871661"/>
    <w:rsid w:val="00871AC0"/>
    <w:rsid w:val="008730BA"/>
    <w:rsid w:val="008739A4"/>
    <w:rsid w:val="00873BBD"/>
    <w:rsid w:val="00873F66"/>
    <w:rsid w:val="008740BF"/>
    <w:rsid w:val="008740F8"/>
    <w:rsid w:val="00874190"/>
    <w:rsid w:val="008743A1"/>
    <w:rsid w:val="00874A0B"/>
    <w:rsid w:val="00874C6D"/>
    <w:rsid w:val="008757FE"/>
    <w:rsid w:val="00875868"/>
    <w:rsid w:val="00875A95"/>
    <w:rsid w:val="00875D15"/>
    <w:rsid w:val="0087673B"/>
    <w:rsid w:val="00876DB9"/>
    <w:rsid w:val="00877133"/>
    <w:rsid w:val="008774ED"/>
    <w:rsid w:val="008776C4"/>
    <w:rsid w:val="00877DE7"/>
    <w:rsid w:val="00880335"/>
    <w:rsid w:val="008803C5"/>
    <w:rsid w:val="00880CB5"/>
    <w:rsid w:val="00880D18"/>
    <w:rsid w:val="008817D4"/>
    <w:rsid w:val="00881B20"/>
    <w:rsid w:val="00881C84"/>
    <w:rsid w:val="00881F62"/>
    <w:rsid w:val="008826A4"/>
    <w:rsid w:val="00882C62"/>
    <w:rsid w:val="00883474"/>
    <w:rsid w:val="00883593"/>
    <w:rsid w:val="008840E0"/>
    <w:rsid w:val="0088414F"/>
    <w:rsid w:val="00884995"/>
    <w:rsid w:val="00884B30"/>
    <w:rsid w:val="00884D8F"/>
    <w:rsid w:val="00884EE2"/>
    <w:rsid w:val="008850B7"/>
    <w:rsid w:val="0088568B"/>
    <w:rsid w:val="0088582A"/>
    <w:rsid w:val="00885C1B"/>
    <w:rsid w:val="00885DF2"/>
    <w:rsid w:val="0088625B"/>
    <w:rsid w:val="00886562"/>
    <w:rsid w:val="00886727"/>
    <w:rsid w:val="00886ABC"/>
    <w:rsid w:val="00886DF6"/>
    <w:rsid w:val="008878A6"/>
    <w:rsid w:val="00887F13"/>
    <w:rsid w:val="008909E2"/>
    <w:rsid w:val="00890C5D"/>
    <w:rsid w:val="008910D3"/>
    <w:rsid w:val="008912FA"/>
    <w:rsid w:val="00891743"/>
    <w:rsid w:val="00891A7A"/>
    <w:rsid w:val="00891B66"/>
    <w:rsid w:val="00891E1A"/>
    <w:rsid w:val="00892423"/>
    <w:rsid w:val="00892FC6"/>
    <w:rsid w:val="00893341"/>
    <w:rsid w:val="0089360E"/>
    <w:rsid w:val="00893B0F"/>
    <w:rsid w:val="008942C6"/>
    <w:rsid w:val="00894F48"/>
    <w:rsid w:val="00894FCE"/>
    <w:rsid w:val="00895341"/>
    <w:rsid w:val="00895ECE"/>
    <w:rsid w:val="00895F82"/>
    <w:rsid w:val="00896027"/>
    <w:rsid w:val="00896633"/>
    <w:rsid w:val="00896884"/>
    <w:rsid w:val="00896B45"/>
    <w:rsid w:val="00896E59"/>
    <w:rsid w:val="00897B92"/>
    <w:rsid w:val="00897EE3"/>
    <w:rsid w:val="008A03AD"/>
    <w:rsid w:val="008A0A75"/>
    <w:rsid w:val="008A1091"/>
    <w:rsid w:val="008A1312"/>
    <w:rsid w:val="008A1387"/>
    <w:rsid w:val="008A14D9"/>
    <w:rsid w:val="008A1ACE"/>
    <w:rsid w:val="008A1E9D"/>
    <w:rsid w:val="008A2068"/>
    <w:rsid w:val="008A2421"/>
    <w:rsid w:val="008A2663"/>
    <w:rsid w:val="008A2F1E"/>
    <w:rsid w:val="008A3AB9"/>
    <w:rsid w:val="008A3BDB"/>
    <w:rsid w:val="008A3EA8"/>
    <w:rsid w:val="008A4A83"/>
    <w:rsid w:val="008A4B6F"/>
    <w:rsid w:val="008A4BBB"/>
    <w:rsid w:val="008A5ABE"/>
    <w:rsid w:val="008A67D5"/>
    <w:rsid w:val="008A6A7F"/>
    <w:rsid w:val="008A6AB2"/>
    <w:rsid w:val="008A6BDA"/>
    <w:rsid w:val="008A76E9"/>
    <w:rsid w:val="008A7756"/>
    <w:rsid w:val="008A7E13"/>
    <w:rsid w:val="008A7E9D"/>
    <w:rsid w:val="008B0178"/>
    <w:rsid w:val="008B03C1"/>
    <w:rsid w:val="008B044F"/>
    <w:rsid w:val="008B0628"/>
    <w:rsid w:val="008B0EF8"/>
    <w:rsid w:val="008B12F5"/>
    <w:rsid w:val="008B1465"/>
    <w:rsid w:val="008B16BD"/>
    <w:rsid w:val="008B1786"/>
    <w:rsid w:val="008B18CC"/>
    <w:rsid w:val="008B2316"/>
    <w:rsid w:val="008B316B"/>
    <w:rsid w:val="008B33FC"/>
    <w:rsid w:val="008B3CD5"/>
    <w:rsid w:val="008B3EE2"/>
    <w:rsid w:val="008B3FCE"/>
    <w:rsid w:val="008B40B0"/>
    <w:rsid w:val="008B42AA"/>
    <w:rsid w:val="008B467D"/>
    <w:rsid w:val="008B4729"/>
    <w:rsid w:val="008B4769"/>
    <w:rsid w:val="008B4B3B"/>
    <w:rsid w:val="008B4E2B"/>
    <w:rsid w:val="008B5061"/>
    <w:rsid w:val="008B5A4B"/>
    <w:rsid w:val="008B5B3C"/>
    <w:rsid w:val="008B5E85"/>
    <w:rsid w:val="008B6663"/>
    <w:rsid w:val="008B66D5"/>
    <w:rsid w:val="008B6879"/>
    <w:rsid w:val="008B738B"/>
    <w:rsid w:val="008C009D"/>
    <w:rsid w:val="008C0186"/>
    <w:rsid w:val="008C0282"/>
    <w:rsid w:val="008C0463"/>
    <w:rsid w:val="008C0A75"/>
    <w:rsid w:val="008C116F"/>
    <w:rsid w:val="008C13DC"/>
    <w:rsid w:val="008C1D24"/>
    <w:rsid w:val="008C2C35"/>
    <w:rsid w:val="008C2CA0"/>
    <w:rsid w:val="008C2F8D"/>
    <w:rsid w:val="008C3429"/>
    <w:rsid w:val="008C3755"/>
    <w:rsid w:val="008C37E0"/>
    <w:rsid w:val="008C528D"/>
    <w:rsid w:val="008C5799"/>
    <w:rsid w:val="008C5E6B"/>
    <w:rsid w:val="008C6011"/>
    <w:rsid w:val="008C64CA"/>
    <w:rsid w:val="008C6A72"/>
    <w:rsid w:val="008C7144"/>
    <w:rsid w:val="008C7429"/>
    <w:rsid w:val="008D09BF"/>
    <w:rsid w:val="008D1348"/>
    <w:rsid w:val="008D1362"/>
    <w:rsid w:val="008D15DD"/>
    <w:rsid w:val="008D1A09"/>
    <w:rsid w:val="008D1BF0"/>
    <w:rsid w:val="008D1ED7"/>
    <w:rsid w:val="008D2030"/>
    <w:rsid w:val="008D38A4"/>
    <w:rsid w:val="008D4345"/>
    <w:rsid w:val="008D52EB"/>
    <w:rsid w:val="008D5320"/>
    <w:rsid w:val="008D56EF"/>
    <w:rsid w:val="008D5A8D"/>
    <w:rsid w:val="008D5EDF"/>
    <w:rsid w:val="008D61D2"/>
    <w:rsid w:val="008D639F"/>
    <w:rsid w:val="008D6DEB"/>
    <w:rsid w:val="008D7171"/>
    <w:rsid w:val="008D7503"/>
    <w:rsid w:val="008D7642"/>
    <w:rsid w:val="008E00F0"/>
    <w:rsid w:val="008E0129"/>
    <w:rsid w:val="008E04E1"/>
    <w:rsid w:val="008E06F0"/>
    <w:rsid w:val="008E0808"/>
    <w:rsid w:val="008E0CBB"/>
    <w:rsid w:val="008E1316"/>
    <w:rsid w:val="008E1322"/>
    <w:rsid w:val="008E1517"/>
    <w:rsid w:val="008E16A4"/>
    <w:rsid w:val="008E192C"/>
    <w:rsid w:val="008E2B73"/>
    <w:rsid w:val="008E2BB4"/>
    <w:rsid w:val="008E2C5C"/>
    <w:rsid w:val="008E2D0F"/>
    <w:rsid w:val="008E2F0E"/>
    <w:rsid w:val="008E374C"/>
    <w:rsid w:val="008E3942"/>
    <w:rsid w:val="008E3956"/>
    <w:rsid w:val="008E3C4B"/>
    <w:rsid w:val="008E3D43"/>
    <w:rsid w:val="008E4105"/>
    <w:rsid w:val="008E4408"/>
    <w:rsid w:val="008E4854"/>
    <w:rsid w:val="008E497A"/>
    <w:rsid w:val="008E4C6D"/>
    <w:rsid w:val="008E4F2E"/>
    <w:rsid w:val="008E4F6E"/>
    <w:rsid w:val="008E54E1"/>
    <w:rsid w:val="008E5599"/>
    <w:rsid w:val="008E57F0"/>
    <w:rsid w:val="008E5DF5"/>
    <w:rsid w:val="008E5EA6"/>
    <w:rsid w:val="008E5EE0"/>
    <w:rsid w:val="008E603E"/>
    <w:rsid w:val="008E6863"/>
    <w:rsid w:val="008E6C06"/>
    <w:rsid w:val="008E6EE8"/>
    <w:rsid w:val="008E7254"/>
    <w:rsid w:val="008E75C2"/>
    <w:rsid w:val="008E75E8"/>
    <w:rsid w:val="008E7AEE"/>
    <w:rsid w:val="008E7D33"/>
    <w:rsid w:val="008E7E7C"/>
    <w:rsid w:val="008E7EFF"/>
    <w:rsid w:val="008F027A"/>
    <w:rsid w:val="008F0CAE"/>
    <w:rsid w:val="008F14C6"/>
    <w:rsid w:val="008F157C"/>
    <w:rsid w:val="008F19BC"/>
    <w:rsid w:val="008F1BD0"/>
    <w:rsid w:val="008F1BFD"/>
    <w:rsid w:val="008F1F9D"/>
    <w:rsid w:val="008F1FA6"/>
    <w:rsid w:val="008F2043"/>
    <w:rsid w:val="008F217A"/>
    <w:rsid w:val="008F28AE"/>
    <w:rsid w:val="008F2A12"/>
    <w:rsid w:val="008F35C4"/>
    <w:rsid w:val="008F3886"/>
    <w:rsid w:val="008F39D9"/>
    <w:rsid w:val="008F3B8F"/>
    <w:rsid w:val="008F44EC"/>
    <w:rsid w:val="008F4911"/>
    <w:rsid w:val="008F4BD0"/>
    <w:rsid w:val="008F529B"/>
    <w:rsid w:val="008F55AC"/>
    <w:rsid w:val="008F55D1"/>
    <w:rsid w:val="008F564E"/>
    <w:rsid w:val="008F5B72"/>
    <w:rsid w:val="008F611E"/>
    <w:rsid w:val="008F666B"/>
    <w:rsid w:val="008F69CF"/>
    <w:rsid w:val="008F7801"/>
    <w:rsid w:val="0090032E"/>
    <w:rsid w:val="00900F4B"/>
    <w:rsid w:val="009014A1"/>
    <w:rsid w:val="00902452"/>
    <w:rsid w:val="00903184"/>
    <w:rsid w:val="009037C9"/>
    <w:rsid w:val="00903895"/>
    <w:rsid w:val="00903ED5"/>
    <w:rsid w:val="00903FC9"/>
    <w:rsid w:val="00904993"/>
    <w:rsid w:val="009051EC"/>
    <w:rsid w:val="00906244"/>
    <w:rsid w:val="009068C9"/>
    <w:rsid w:val="00906978"/>
    <w:rsid w:val="009069FC"/>
    <w:rsid w:val="009071A2"/>
    <w:rsid w:val="009074F4"/>
    <w:rsid w:val="00907C05"/>
    <w:rsid w:val="0091096C"/>
    <w:rsid w:val="00910C9B"/>
    <w:rsid w:val="00910E67"/>
    <w:rsid w:val="00910F14"/>
    <w:rsid w:val="00910FBD"/>
    <w:rsid w:val="00911555"/>
    <w:rsid w:val="009117B9"/>
    <w:rsid w:val="00911B55"/>
    <w:rsid w:val="00911F9A"/>
    <w:rsid w:val="009128A8"/>
    <w:rsid w:val="00912B96"/>
    <w:rsid w:val="009130B2"/>
    <w:rsid w:val="00913273"/>
    <w:rsid w:val="00913373"/>
    <w:rsid w:val="00913B7F"/>
    <w:rsid w:val="00913C76"/>
    <w:rsid w:val="00913DC1"/>
    <w:rsid w:val="00914203"/>
    <w:rsid w:val="00914254"/>
    <w:rsid w:val="0091530D"/>
    <w:rsid w:val="00915315"/>
    <w:rsid w:val="009157BC"/>
    <w:rsid w:val="00915BBB"/>
    <w:rsid w:val="00916013"/>
    <w:rsid w:val="009163EA"/>
    <w:rsid w:val="00916455"/>
    <w:rsid w:val="0091649E"/>
    <w:rsid w:val="009168C9"/>
    <w:rsid w:val="009170B0"/>
    <w:rsid w:val="0091794F"/>
    <w:rsid w:val="00917BAD"/>
    <w:rsid w:val="0092074B"/>
    <w:rsid w:val="0092082D"/>
    <w:rsid w:val="00920845"/>
    <w:rsid w:val="0092134C"/>
    <w:rsid w:val="0092143B"/>
    <w:rsid w:val="0092146E"/>
    <w:rsid w:val="009215AD"/>
    <w:rsid w:val="0092164D"/>
    <w:rsid w:val="009217A8"/>
    <w:rsid w:val="00921B3D"/>
    <w:rsid w:val="00921B45"/>
    <w:rsid w:val="00921C5C"/>
    <w:rsid w:val="0092249F"/>
    <w:rsid w:val="00922560"/>
    <w:rsid w:val="0092267F"/>
    <w:rsid w:val="00922760"/>
    <w:rsid w:val="00922797"/>
    <w:rsid w:val="00922D68"/>
    <w:rsid w:val="00922DED"/>
    <w:rsid w:val="00923847"/>
    <w:rsid w:val="0092412B"/>
    <w:rsid w:val="00924597"/>
    <w:rsid w:val="00924D78"/>
    <w:rsid w:val="0092507E"/>
    <w:rsid w:val="00925443"/>
    <w:rsid w:val="009256B9"/>
    <w:rsid w:val="0092581A"/>
    <w:rsid w:val="00925A3B"/>
    <w:rsid w:val="009263E3"/>
    <w:rsid w:val="00926ABE"/>
    <w:rsid w:val="00926DF0"/>
    <w:rsid w:val="009275CD"/>
    <w:rsid w:val="00927861"/>
    <w:rsid w:val="00927EAE"/>
    <w:rsid w:val="009306CF"/>
    <w:rsid w:val="00930B7F"/>
    <w:rsid w:val="00930DDB"/>
    <w:rsid w:val="009316DA"/>
    <w:rsid w:val="00931735"/>
    <w:rsid w:val="00931C13"/>
    <w:rsid w:val="00933381"/>
    <w:rsid w:val="009335E6"/>
    <w:rsid w:val="0093396E"/>
    <w:rsid w:val="00933B23"/>
    <w:rsid w:val="00933E64"/>
    <w:rsid w:val="00934781"/>
    <w:rsid w:val="00934838"/>
    <w:rsid w:val="00935298"/>
    <w:rsid w:val="0093546E"/>
    <w:rsid w:val="009357F8"/>
    <w:rsid w:val="00935CBC"/>
    <w:rsid w:val="00936059"/>
    <w:rsid w:val="00936D81"/>
    <w:rsid w:val="00936D88"/>
    <w:rsid w:val="00937281"/>
    <w:rsid w:val="00937323"/>
    <w:rsid w:val="00940997"/>
    <w:rsid w:val="00941981"/>
    <w:rsid w:val="00941ABF"/>
    <w:rsid w:val="00941D30"/>
    <w:rsid w:val="00941D8F"/>
    <w:rsid w:val="00941EC2"/>
    <w:rsid w:val="00942094"/>
    <w:rsid w:val="009420B9"/>
    <w:rsid w:val="009422A0"/>
    <w:rsid w:val="009422A6"/>
    <w:rsid w:val="00942DEC"/>
    <w:rsid w:val="00943821"/>
    <w:rsid w:val="009445C5"/>
    <w:rsid w:val="0094473E"/>
    <w:rsid w:val="009447B1"/>
    <w:rsid w:val="00944A93"/>
    <w:rsid w:val="00945220"/>
    <w:rsid w:val="0094525E"/>
    <w:rsid w:val="00945AB3"/>
    <w:rsid w:val="0094627E"/>
    <w:rsid w:val="0094630D"/>
    <w:rsid w:val="00946367"/>
    <w:rsid w:val="009467E1"/>
    <w:rsid w:val="0094684D"/>
    <w:rsid w:val="009469F5"/>
    <w:rsid w:val="00947208"/>
    <w:rsid w:val="0094720C"/>
    <w:rsid w:val="009476A0"/>
    <w:rsid w:val="0094787F"/>
    <w:rsid w:val="00950385"/>
    <w:rsid w:val="00950EF2"/>
    <w:rsid w:val="0095190B"/>
    <w:rsid w:val="009528CD"/>
    <w:rsid w:val="00952B2E"/>
    <w:rsid w:val="00952EE8"/>
    <w:rsid w:val="009532F6"/>
    <w:rsid w:val="0095397D"/>
    <w:rsid w:val="0095397E"/>
    <w:rsid w:val="0095433F"/>
    <w:rsid w:val="009547D9"/>
    <w:rsid w:val="00955332"/>
    <w:rsid w:val="009558BD"/>
    <w:rsid w:val="00955A21"/>
    <w:rsid w:val="00955DC0"/>
    <w:rsid w:val="00956A59"/>
    <w:rsid w:val="0095725C"/>
    <w:rsid w:val="009575E9"/>
    <w:rsid w:val="00957C71"/>
    <w:rsid w:val="00960599"/>
    <w:rsid w:val="00960698"/>
    <w:rsid w:val="009607BE"/>
    <w:rsid w:val="00960CBB"/>
    <w:rsid w:val="00960DBA"/>
    <w:rsid w:val="00961A18"/>
    <w:rsid w:val="00961F7F"/>
    <w:rsid w:val="009621EC"/>
    <w:rsid w:val="009622CF"/>
    <w:rsid w:val="009624AA"/>
    <w:rsid w:val="00962C20"/>
    <w:rsid w:val="00963451"/>
    <w:rsid w:val="009637A1"/>
    <w:rsid w:val="00963804"/>
    <w:rsid w:val="00963BAC"/>
    <w:rsid w:val="00963DDD"/>
    <w:rsid w:val="00963FB0"/>
    <w:rsid w:val="009644E2"/>
    <w:rsid w:val="00964DDC"/>
    <w:rsid w:val="009661EB"/>
    <w:rsid w:val="009663DF"/>
    <w:rsid w:val="00967C51"/>
    <w:rsid w:val="0097011A"/>
    <w:rsid w:val="00970197"/>
    <w:rsid w:val="009703C2"/>
    <w:rsid w:val="009709CD"/>
    <w:rsid w:val="00970A69"/>
    <w:rsid w:val="00970C28"/>
    <w:rsid w:val="0097126F"/>
    <w:rsid w:val="00971EFD"/>
    <w:rsid w:val="00972A78"/>
    <w:rsid w:val="00973615"/>
    <w:rsid w:val="00973B4A"/>
    <w:rsid w:val="00973F41"/>
    <w:rsid w:val="00974A64"/>
    <w:rsid w:val="00975185"/>
    <w:rsid w:val="009762CF"/>
    <w:rsid w:val="00976776"/>
    <w:rsid w:val="00976D11"/>
    <w:rsid w:val="00976E5C"/>
    <w:rsid w:val="00976E9D"/>
    <w:rsid w:val="00977FA8"/>
    <w:rsid w:val="00981089"/>
    <w:rsid w:val="009821C5"/>
    <w:rsid w:val="00982413"/>
    <w:rsid w:val="0098271C"/>
    <w:rsid w:val="00982FBB"/>
    <w:rsid w:val="009839D3"/>
    <w:rsid w:val="00983F11"/>
    <w:rsid w:val="009840B9"/>
    <w:rsid w:val="00984469"/>
    <w:rsid w:val="00984720"/>
    <w:rsid w:val="00984E61"/>
    <w:rsid w:val="00984F62"/>
    <w:rsid w:val="009850D9"/>
    <w:rsid w:val="009854EE"/>
    <w:rsid w:val="00985DA6"/>
    <w:rsid w:val="009868CF"/>
    <w:rsid w:val="00986D76"/>
    <w:rsid w:val="009879A4"/>
    <w:rsid w:val="00987A02"/>
    <w:rsid w:val="00987D41"/>
    <w:rsid w:val="00987E27"/>
    <w:rsid w:val="00991E84"/>
    <w:rsid w:val="0099252A"/>
    <w:rsid w:val="0099280F"/>
    <w:rsid w:val="00992ED1"/>
    <w:rsid w:val="009955D4"/>
    <w:rsid w:val="00995ED6"/>
    <w:rsid w:val="00996411"/>
    <w:rsid w:val="009978EE"/>
    <w:rsid w:val="009A006A"/>
    <w:rsid w:val="009A0478"/>
    <w:rsid w:val="009A07C4"/>
    <w:rsid w:val="009A0FA9"/>
    <w:rsid w:val="009A1523"/>
    <w:rsid w:val="009A19C1"/>
    <w:rsid w:val="009A247C"/>
    <w:rsid w:val="009A28B9"/>
    <w:rsid w:val="009A2CC4"/>
    <w:rsid w:val="009A46E3"/>
    <w:rsid w:val="009A478A"/>
    <w:rsid w:val="009A4876"/>
    <w:rsid w:val="009A5306"/>
    <w:rsid w:val="009A5A1E"/>
    <w:rsid w:val="009A5CB8"/>
    <w:rsid w:val="009A68EE"/>
    <w:rsid w:val="009A6D04"/>
    <w:rsid w:val="009A794C"/>
    <w:rsid w:val="009A7989"/>
    <w:rsid w:val="009A7F84"/>
    <w:rsid w:val="009B02A6"/>
    <w:rsid w:val="009B03C0"/>
    <w:rsid w:val="009B09E4"/>
    <w:rsid w:val="009B10CC"/>
    <w:rsid w:val="009B2574"/>
    <w:rsid w:val="009B2629"/>
    <w:rsid w:val="009B27FE"/>
    <w:rsid w:val="009B30CA"/>
    <w:rsid w:val="009B352E"/>
    <w:rsid w:val="009B35A6"/>
    <w:rsid w:val="009B38B9"/>
    <w:rsid w:val="009B3906"/>
    <w:rsid w:val="009B3D2D"/>
    <w:rsid w:val="009B41FF"/>
    <w:rsid w:val="009B4BE9"/>
    <w:rsid w:val="009B4BEA"/>
    <w:rsid w:val="009B4C17"/>
    <w:rsid w:val="009B4CE9"/>
    <w:rsid w:val="009B51CD"/>
    <w:rsid w:val="009B527E"/>
    <w:rsid w:val="009B58C1"/>
    <w:rsid w:val="009B5B52"/>
    <w:rsid w:val="009B5BDD"/>
    <w:rsid w:val="009B663B"/>
    <w:rsid w:val="009B7019"/>
    <w:rsid w:val="009C0B7C"/>
    <w:rsid w:val="009C0E28"/>
    <w:rsid w:val="009C0FC0"/>
    <w:rsid w:val="009C12E8"/>
    <w:rsid w:val="009C1C1F"/>
    <w:rsid w:val="009C2113"/>
    <w:rsid w:val="009C244A"/>
    <w:rsid w:val="009C285D"/>
    <w:rsid w:val="009C297E"/>
    <w:rsid w:val="009C335F"/>
    <w:rsid w:val="009C3E93"/>
    <w:rsid w:val="009C3F6F"/>
    <w:rsid w:val="009C43FE"/>
    <w:rsid w:val="009C44F4"/>
    <w:rsid w:val="009C4553"/>
    <w:rsid w:val="009C4ABC"/>
    <w:rsid w:val="009C5EAF"/>
    <w:rsid w:val="009C5FF8"/>
    <w:rsid w:val="009C60EE"/>
    <w:rsid w:val="009C625F"/>
    <w:rsid w:val="009C63C6"/>
    <w:rsid w:val="009C64F5"/>
    <w:rsid w:val="009C66E2"/>
    <w:rsid w:val="009C6F26"/>
    <w:rsid w:val="009C75E6"/>
    <w:rsid w:val="009C7ACA"/>
    <w:rsid w:val="009D068F"/>
    <w:rsid w:val="009D0B70"/>
    <w:rsid w:val="009D0BCE"/>
    <w:rsid w:val="009D0DCE"/>
    <w:rsid w:val="009D0ED8"/>
    <w:rsid w:val="009D0F82"/>
    <w:rsid w:val="009D0FE5"/>
    <w:rsid w:val="009D16AC"/>
    <w:rsid w:val="009D1B6D"/>
    <w:rsid w:val="009D1C28"/>
    <w:rsid w:val="009D3075"/>
    <w:rsid w:val="009D3388"/>
    <w:rsid w:val="009D33E8"/>
    <w:rsid w:val="009D34DA"/>
    <w:rsid w:val="009D3986"/>
    <w:rsid w:val="009D4075"/>
    <w:rsid w:val="009D4161"/>
    <w:rsid w:val="009D43E0"/>
    <w:rsid w:val="009D474B"/>
    <w:rsid w:val="009D4DFD"/>
    <w:rsid w:val="009D510D"/>
    <w:rsid w:val="009D5290"/>
    <w:rsid w:val="009D585D"/>
    <w:rsid w:val="009D5EBA"/>
    <w:rsid w:val="009D60C6"/>
    <w:rsid w:val="009D6139"/>
    <w:rsid w:val="009D617A"/>
    <w:rsid w:val="009D61EB"/>
    <w:rsid w:val="009D67F7"/>
    <w:rsid w:val="009D75A3"/>
    <w:rsid w:val="009D7C80"/>
    <w:rsid w:val="009D7E71"/>
    <w:rsid w:val="009D7E90"/>
    <w:rsid w:val="009E0360"/>
    <w:rsid w:val="009E06FE"/>
    <w:rsid w:val="009E092C"/>
    <w:rsid w:val="009E1178"/>
    <w:rsid w:val="009E16EE"/>
    <w:rsid w:val="009E1EFB"/>
    <w:rsid w:val="009E253A"/>
    <w:rsid w:val="009E25F9"/>
    <w:rsid w:val="009E2CBE"/>
    <w:rsid w:val="009E2FC8"/>
    <w:rsid w:val="009E302A"/>
    <w:rsid w:val="009E3065"/>
    <w:rsid w:val="009E313C"/>
    <w:rsid w:val="009E333F"/>
    <w:rsid w:val="009E33F6"/>
    <w:rsid w:val="009E345E"/>
    <w:rsid w:val="009E346E"/>
    <w:rsid w:val="009E34F2"/>
    <w:rsid w:val="009E3510"/>
    <w:rsid w:val="009E3602"/>
    <w:rsid w:val="009E36A9"/>
    <w:rsid w:val="009E3B5F"/>
    <w:rsid w:val="009E3DB2"/>
    <w:rsid w:val="009E4668"/>
    <w:rsid w:val="009E50CF"/>
    <w:rsid w:val="009E5255"/>
    <w:rsid w:val="009E532C"/>
    <w:rsid w:val="009E5604"/>
    <w:rsid w:val="009E56F0"/>
    <w:rsid w:val="009E5D4D"/>
    <w:rsid w:val="009E5F11"/>
    <w:rsid w:val="009E63ED"/>
    <w:rsid w:val="009E64F5"/>
    <w:rsid w:val="009E69F2"/>
    <w:rsid w:val="009E6FCF"/>
    <w:rsid w:val="009E7BE0"/>
    <w:rsid w:val="009E7C09"/>
    <w:rsid w:val="009E7F2A"/>
    <w:rsid w:val="009F018D"/>
    <w:rsid w:val="009F0B10"/>
    <w:rsid w:val="009F0D43"/>
    <w:rsid w:val="009F0E2B"/>
    <w:rsid w:val="009F117D"/>
    <w:rsid w:val="009F189F"/>
    <w:rsid w:val="009F2203"/>
    <w:rsid w:val="009F2A70"/>
    <w:rsid w:val="009F3963"/>
    <w:rsid w:val="009F4130"/>
    <w:rsid w:val="009F43F1"/>
    <w:rsid w:val="009F4B0A"/>
    <w:rsid w:val="009F5BE8"/>
    <w:rsid w:val="009F5C78"/>
    <w:rsid w:val="009F6055"/>
    <w:rsid w:val="009F6525"/>
    <w:rsid w:val="009F662D"/>
    <w:rsid w:val="009F6755"/>
    <w:rsid w:val="009F6D04"/>
    <w:rsid w:val="009F73AE"/>
    <w:rsid w:val="009F75EC"/>
    <w:rsid w:val="00A000CD"/>
    <w:rsid w:val="00A01485"/>
    <w:rsid w:val="00A01B34"/>
    <w:rsid w:val="00A02256"/>
    <w:rsid w:val="00A026C2"/>
    <w:rsid w:val="00A02CD1"/>
    <w:rsid w:val="00A02D8D"/>
    <w:rsid w:val="00A03B82"/>
    <w:rsid w:val="00A03F59"/>
    <w:rsid w:val="00A043EC"/>
    <w:rsid w:val="00A048BC"/>
    <w:rsid w:val="00A04C87"/>
    <w:rsid w:val="00A04EF4"/>
    <w:rsid w:val="00A04FBD"/>
    <w:rsid w:val="00A061DE"/>
    <w:rsid w:val="00A0626E"/>
    <w:rsid w:val="00A0645F"/>
    <w:rsid w:val="00A06503"/>
    <w:rsid w:val="00A06FFD"/>
    <w:rsid w:val="00A070EE"/>
    <w:rsid w:val="00A071C7"/>
    <w:rsid w:val="00A07583"/>
    <w:rsid w:val="00A075E8"/>
    <w:rsid w:val="00A1085B"/>
    <w:rsid w:val="00A10CEF"/>
    <w:rsid w:val="00A11763"/>
    <w:rsid w:val="00A1197B"/>
    <w:rsid w:val="00A11D36"/>
    <w:rsid w:val="00A12007"/>
    <w:rsid w:val="00A12059"/>
    <w:rsid w:val="00A12492"/>
    <w:rsid w:val="00A12840"/>
    <w:rsid w:val="00A1300D"/>
    <w:rsid w:val="00A135B9"/>
    <w:rsid w:val="00A138E7"/>
    <w:rsid w:val="00A13DB9"/>
    <w:rsid w:val="00A14A92"/>
    <w:rsid w:val="00A14B74"/>
    <w:rsid w:val="00A14B8A"/>
    <w:rsid w:val="00A14EBA"/>
    <w:rsid w:val="00A155BE"/>
    <w:rsid w:val="00A15676"/>
    <w:rsid w:val="00A163FE"/>
    <w:rsid w:val="00A169D3"/>
    <w:rsid w:val="00A16AD2"/>
    <w:rsid w:val="00A17842"/>
    <w:rsid w:val="00A17D04"/>
    <w:rsid w:val="00A20246"/>
    <w:rsid w:val="00A20686"/>
    <w:rsid w:val="00A20832"/>
    <w:rsid w:val="00A208A7"/>
    <w:rsid w:val="00A209E6"/>
    <w:rsid w:val="00A20D93"/>
    <w:rsid w:val="00A21291"/>
    <w:rsid w:val="00A21468"/>
    <w:rsid w:val="00A22795"/>
    <w:rsid w:val="00A23322"/>
    <w:rsid w:val="00A233CF"/>
    <w:rsid w:val="00A23459"/>
    <w:rsid w:val="00A244CD"/>
    <w:rsid w:val="00A24670"/>
    <w:rsid w:val="00A24AB2"/>
    <w:rsid w:val="00A24C1B"/>
    <w:rsid w:val="00A24FD0"/>
    <w:rsid w:val="00A252A4"/>
    <w:rsid w:val="00A254CA"/>
    <w:rsid w:val="00A257CA"/>
    <w:rsid w:val="00A2596B"/>
    <w:rsid w:val="00A25A56"/>
    <w:rsid w:val="00A25B50"/>
    <w:rsid w:val="00A26914"/>
    <w:rsid w:val="00A2738D"/>
    <w:rsid w:val="00A277A5"/>
    <w:rsid w:val="00A27A50"/>
    <w:rsid w:val="00A27D3D"/>
    <w:rsid w:val="00A30616"/>
    <w:rsid w:val="00A30678"/>
    <w:rsid w:val="00A30704"/>
    <w:rsid w:val="00A307AA"/>
    <w:rsid w:val="00A30923"/>
    <w:rsid w:val="00A30A85"/>
    <w:rsid w:val="00A30EB1"/>
    <w:rsid w:val="00A30F46"/>
    <w:rsid w:val="00A31080"/>
    <w:rsid w:val="00A314D4"/>
    <w:rsid w:val="00A31E1E"/>
    <w:rsid w:val="00A31EB2"/>
    <w:rsid w:val="00A3293C"/>
    <w:rsid w:val="00A32EC4"/>
    <w:rsid w:val="00A33032"/>
    <w:rsid w:val="00A333AB"/>
    <w:rsid w:val="00A333DB"/>
    <w:rsid w:val="00A33BA1"/>
    <w:rsid w:val="00A33C61"/>
    <w:rsid w:val="00A33D89"/>
    <w:rsid w:val="00A346B7"/>
    <w:rsid w:val="00A34C81"/>
    <w:rsid w:val="00A34D94"/>
    <w:rsid w:val="00A35D4C"/>
    <w:rsid w:val="00A35FDF"/>
    <w:rsid w:val="00A3644E"/>
    <w:rsid w:val="00A36874"/>
    <w:rsid w:val="00A36AA5"/>
    <w:rsid w:val="00A36E45"/>
    <w:rsid w:val="00A36ED4"/>
    <w:rsid w:val="00A3747F"/>
    <w:rsid w:val="00A37606"/>
    <w:rsid w:val="00A378CE"/>
    <w:rsid w:val="00A40077"/>
    <w:rsid w:val="00A40827"/>
    <w:rsid w:val="00A40E00"/>
    <w:rsid w:val="00A40E08"/>
    <w:rsid w:val="00A413C3"/>
    <w:rsid w:val="00A421DF"/>
    <w:rsid w:val="00A42712"/>
    <w:rsid w:val="00A42AB8"/>
    <w:rsid w:val="00A42B56"/>
    <w:rsid w:val="00A43342"/>
    <w:rsid w:val="00A4355A"/>
    <w:rsid w:val="00A43ECF"/>
    <w:rsid w:val="00A43F1D"/>
    <w:rsid w:val="00A441B3"/>
    <w:rsid w:val="00A44AFD"/>
    <w:rsid w:val="00A44C53"/>
    <w:rsid w:val="00A44EC5"/>
    <w:rsid w:val="00A44FD2"/>
    <w:rsid w:val="00A4532E"/>
    <w:rsid w:val="00A46361"/>
    <w:rsid w:val="00A46446"/>
    <w:rsid w:val="00A46F2F"/>
    <w:rsid w:val="00A47134"/>
    <w:rsid w:val="00A47248"/>
    <w:rsid w:val="00A472FC"/>
    <w:rsid w:val="00A4783C"/>
    <w:rsid w:val="00A47B7A"/>
    <w:rsid w:val="00A504D5"/>
    <w:rsid w:val="00A50827"/>
    <w:rsid w:val="00A50A03"/>
    <w:rsid w:val="00A50C89"/>
    <w:rsid w:val="00A50CB9"/>
    <w:rsid w:val="00A510AA"/>
    <w:rsid w:val="00A515EC"/>
    <w:rsid w:val="00A51D5C"/>
    <w:rsid w:val="00A52217"/>
    <w:rsid w:val="00A522FB"/>
    <w:rsid w:val="00A5276B"/>
    <w:rsid w:val="00A52B9A"/>
    <w:rsid w:val="00A52C5C"/>
    <w:rsid w:val="00A54B5E"/>
    <w:rsid w:val="00A54DD3"/>
    <w:rsid w:val="00A55DEC"/>
    <w:rsid w:val="00A560DF"/>
    <w:rsid w:val="00A567E4"/>
    <w:rsid w:val="00A56AE4"/>
    <w:rsid w:val="00A56D09"/>
    <w:rsid w:val="00A57635"/>
    <w:rsid w:val="00A579E6"/>
    <w:rsid w:val="00A57A4E"/>
    <w:rsid w:val="00A57BD6"/>
    <w:rsid w:val="00A6016B"/>
    <w:rsid w:val="00A60A87"/>
    <w:rsid w:val="00A60C2A"/>
    <w:rsid w:val="00A60C9E"/>
    <w:rsid w:val="00A60F47"/>
    <w:rsid w:val="00A61059"/>
    <w:rsid w:val="00A6119C"/>
    <w:rsid w:val="00A61DBF"/>
    <w:rsid w:val="00A6238D"/>
    <w:rsid w:val="00A62CC4"/>
    <w:rsid w:val="00A63180"/>
    <w:rsid w:val="00A6328E"/>
    <w:rsid w:val="00A63FBC"/>
    <w:rsid w:val="00A64250"/>
    <w:rsid w:val="00A646B2"/>
    <w:rsid w:val="00A65284"/>
    <w:rsid w:val="00A653B4"/>
    <w:rsid w:val="00A654E7"/>
    <w:rsid w:val="00A65590"/>
    <w:rsid w:val="00A655F9"/>
    <w:rsid w:val="00A658D4"/>
    <w:rsid w:val="00A65957"/>
    <w:rsid w:val="00A66246"/>
    <w:rsid w:val="00A66328"/>
    <w:rsid w:val="00A666AB"/>
    <w:rsid w:val="00A66F34"/>
    <w:rsid w:val="00A66F5B"/>
    <w:rsid w:val="00A70454"/>
    <w:rsid w:val="00A711FD"/>
    <w:rsid w:val="00A712C8"/>
    <w:rsid w:val="00A71387"/>
    <w:rsid w:val="00A71437"/>
    <w:rsid w:val="00A714EC"/>
    <w:rsid w:val="00A71BCB"/>
    <w:rsid w:val="00A73194"/>
    <w:rsid w:val="00A73A67"/>
    <w:rsid w:val="00A73B76"/>
    <w:rsid w:val="00A74BCE"/>
    <w:rsid w:val="00A74E3E"/>
    <w:rsid w:val="00A756FE"/>
    <w:rsid w:val="00A7577A"/>
    <w:rsid w:val="00A75864"/>
    <w:rsid w:val="00A75B3F"/>
    <w:rsid w:val="00A75C92"/>
    <w:rsid w:val="00A76402"/>
    <w:rsid w:val="00A764E9"/>
    <w:rsid w:val="00A76565"/>
    <w:rsid w:val="00A76EF2"/>
    <w:rsid w:val="00A770D2"/>
    <w:rsid w:val="00A777A9"/>
    <w:rsid w:val="00A8046D"/>
    <w:rsid w:val="00A80944"/>
    <w:rsid w:val="00A80B77"/>
    <w:rsid w:val="00A80BFD"/>
    <w:rsid w:val="00A81987"/>
    <w:rsid w:val="00A823D9"/>
    <w:rsid w:val="00A829B4"/>
    <w:rsid w:val="00A830F5"/>
    <w:rsid w:val="00A833C8"/>
    <w:rsid w:val="00A83415"/>
    <w:rsid w:val="00A83556"/>
    <w:rsid w:val="00A83602"/>
    <w:rsid w:val="00A83B6C"/>
    <w:rsid w:val="00A83F20"/>
    <w:rsid w:val="00A84229"/>
    <w:rsid w:val="00A84840"/>
    <w:rsid w:val="00A84B42"/>
    <w:rsid w:val="00A84C14"/>
    <w:rsid w:val="00A85140"/>
    <w:rsid w:val="00A8523F"/>
    <w:rsid w:val="00A8585D"/>
    <w:rsid w:val="00A859DD"/>
    <w:rsid w:val="00A85A20"/>
    <w:rsid w:val="00A85D64"/>
    <w:rsid w:val="00A86879"/>
    <w:rsid w:val="00A86BB3"/>
    <w:rsid w:val="00A86C8E"/>
    <w:rsid w:val="00A86D10"/>
    <w:rsid w:val="00A86D14"/>
    <w:rsid w:val="00A86D34"/>
    <w:rsid w:val="00A87021"/>
    <w:rsid w:val="00A87125"/>
    <w:rsid w:val="00A8744C"/>
    <w:rsid w:val="00A874B6"/>
    <w:rsid w:val="00A875A7"/>
    <w:rsid w:val="00A87A06"/>
    <w:rsid w:val="00A87E4F"/>
    <w:rsid w:val="00A903A5"/>
    <w:rsid w:val="00A90ED8"/>
    <w:rsid w:val="00A91290"/>
    <w:rsid w:val="00A925A2"/>
    <w:rsid w:val="00A92D31"/>
    <w:rsid w:val="00A93500"/>
    <w:rsid w:val="00A93C81"/>
    <w:rsid w:val="00A93CCE"/>
    <w:rsid w:val="00A940CE"/>
    <w:rsid w:val="00A94308"/>
    <w:rsid w:val="00A94480"/>
    <w:rsid w:val="00A945ED"/>
    <w:rsid w:val="00A94F33"/>
    <w:rsid w:val="00A94F55"/>
    <w:rsid w:val="00A95262"/>
    <w:rsid w:val="00A95851"/>
    <w:rsid w:val="00A966F0"/>
    <w:rsid w:val="00A966F4"/>
    <w:rsid w:val="00A96814"/>
    <w:rsid w:val="00A975DC"/>
    <w:rsid w:val="00A97781"/>
    <w:rsid w:val="00A97B95"/>
    <w:rsid w:val="00A97DA4"/>
    <w:rsid w:val="00A97EB4"/>
    <w:rsid w:val="00AA01F4"/>
    <w:rsid w:val="00AA0D70"/>
    <w:rsid w:val="00AA0F6E"/>
    <w:rsid w:val="00AA1509"/>
    <w:rsid w:val="00AA15A3"/>
    <w:rsid w:val="00AA27E3"/>
    <w:rsid w:val="00AA2B01"/>
    <w:rsid w:val="00AA2DCB"/>
    <w:rsid w:val="00AA2F9F"/>
    <w:rsid w:val="00AA4000"/>
    <w:rsid w:val="00AA44C5"/>
    <w:rsid w:val="00AA520F"/>
    <w:rsid w:val="00AA5677"/>
    <w:rsid w:val="00AA596F"/>
    <w:rsid w:val="00AA5F70"/>
    <w:rsid w:val="00AA6744"/>
    <w:rsid w:val="00AA6CAA"/>
    <w:rsid w:val="00AA7032"/>
    <w:rsid w:val="00AA73DD"/>
    <w:rsid w:val="00AA74A4"/>
    <w:rsid w:val="00AB0005"/>
    <w:rsid w:val="00AB021C"/>
    <w:rsid w:val="00AB0C2D"/>
    <w:rsid w:val="00AB1BD2"/>
    <w:rsid w:val="00AB2DBE"/>
    <w:rsid w:val="00AB2F17"/>
    <w:rsid w:val="00AB3044"/>
    <w:rsid w:val="00AB319D"/>
    <w:rsid w:val="00AB3AB6"/>
    <w:rsid w:val="00AB44E6"/>
    <w:rsid w:val="00AB475E"/>
    <w:rsid w:val="00AB50D5"/>
    <w:rsid w:val="00AB5275"/>
    <w:rsid w:val="00AB55AC"/>
    <w:rsid w:val="00AB5BE1"/>
    <w:rsid w:val="00AB64DD"/>
    <w:rsid w:val="00AB6C4C"/>
    <w:rsid w:val="00AB7A54"/>
    <w:rsid w:val="00AC0408"/>
    <w:rsid w:val="00AC0421"/>
    <w:rsid w:val="00AC05D2"/>
    <w:rsid w:val="00AC0632"/>
    <w:rsid w:val="00AC0CDB"/>
    <w:rsid w:val="00AC196C"/>
    <w:rsid w:val="00AC2F53"/>
    <w:rsid w:val="00AC399C"/>
    <w:rsid w:val="00AC44E2"/>
    <w:rsid w:val="00AC453E"/>
    <w:rsid w:val="00AC464F"/>
    <w:rsid w:val="00AC5978"/>
    <w:rsid w:val="00AC7298"/>
    <w:rsid w:val="00AC763E"/>
    <w:rsid w:val="00AC79CE"/>
    <w:rsid w:val="00AD0718"/>
    <w:rsid w:val="00AD07A3"/>
    <w:rsid w:val="00AD0C5F"/>
    <w:rsid w:val="00AD1434"/>
    <w:rsid w:val="00AD16AC"/>
    <w:rsid w:val="00AD1C25"/>
    <w:rsid w:val="00AD200D"/>
    <w:rsid w:val="00AD25F6"/>
    <w:rsid w:val="00AD2FF5"/>
    <w:rsid w:val="00AD38EF"/>
    <w:rsid w:val="00AD3F13"/>
    <w:rsid w:val="00AD43D6"/>
    <w:rsid w:val="00AD4602"/>
    <w:rsid w:val="00AD49C1"/>
    <w:rsid w:val="00AD50F1"/>
    <w:rsid w:val="00AD56FF"/>
    <w:rsid w:val="00AD618D"/>
    <w:rsid w:val="00AD6318"/>
    <w:rsid w:val="00AD6346"/>
    <w:rsid w:val="00AD664C"/>
    <w:rsid w:val="00AD6812"/>
    <w:rsid w:val="00AD7CD5"/>
    <w:rsid w:val="00AD7FD7"/>
    <w:rsid w:val="00AE01A2"/>
    <w:rsid w:val="00AE0380"/>
    <w:rsid w:val="00AE0B29"/>
    <w:rsid w:val="00AE0D41"/>
    <w:rsid w:val="00AE0EF5"/>
    <w:rsid w:val="00AE0FD0"/>
    <w:rsid w:val="00AE1555"/>
    <w:rsid w:val="00AE2450"/>
    <w:rsid w:val="00AE246D"/>
    <w:rsid w:val="00AE251B"/>
    <w:rsid w:val="00AE2984"/>
    <w:rsid w:val="00AE2E42"/>
    <w:rsid w:val="00AE3254"/>
    <w:rsid w:val="00AE3AB0"/>
    <w:rsid w:val="00AE416A"/>
    <w:rsid w:val="00AE4D1A"/>
    <w:rsid w:val="00AE4DB8"/>
    <w:rsid w:val="00AE4EF2"/>
    <w:rsid w:val="00AE588F"/>
    <w:rsid w:val="00AE5D11"/>
    <w:rsid w:val="00AE6666"/>
    <w:rsid w:val="00AE66E8"/>
    <w:rsid w:val="00AE6CD4"/>
    <w:rsid w:val="00AE6CEF"/>
    <w:rsid w:val="00AE7AD3"/>
    <w:rsid w:val="00AE7D4F"/>
    <w:rsid w:val="00AE7E66"/>
    <w:rsid w:val="00AE7F66"/>
    <w:rsid w:val="00AF0ECD"/>
    <w:rsid w:val="00AF107A"/>
    <w:rsid w:val="00AF153E"/>
    <w:rsid w:val="00AF19D7"/>
    <w:rsid w:val="00AF1DA2"/>
    <w:rsid w:val="00AF1FAF"/>
    <w:rsid w:val="00AF2099"/>
    <w:rsid w:val="00AF2692"/>
    <w:rsid w:val="00AF2A2A"/>
    <w:rsid w:val="00AF2D44"/>
    <w:rsid w:val="00AF3685"/>
    <w:rsid w:val="00AF3A1F"/>
    <w:rsid w:val="00AF3F07"/>
    <w:rsid w:val="00AF4297"/>
    <w:rsid w:val="00AF4867"/>
    <w:rsid w:val="00AF5589"/>
    <w:rsid w:val="00AF661C"/>
    <w:rsid w:val="00AF6F8D"/>
    <w:rsid w:val="00AF7EDA"/>
    <w:rsid w:val="00B002EA"/>
    <w:rsid w:val="00B00AE4"/>
    <w:rsid w:val="00B010C3"/>
    <w:rsid w:val="00B01536"/>
    <w:rsid w:val="00B0174C"/>
    <w:rsid w:val="00B01778"/>
    <w:rsid w:val="00B02075"/>
    <w:rsid w:val="00B02A53"/>
    <w:rsid w:val="00B02EA1"/>
    <w:rsid w:val="00B02F9B"/>
    <w:rsid w:val="00B02FBE"/>
    <w:rsid w:val="00B04118"/>
    <w:rsid w:val="00B0433A"/>
    <w:rsid w:val="00B04432"/>
    <w:rsid w:val="00B04824"/>
    <w:rsid w:val="00B050B9"/>
    <w:rsid w:val="00B0555B"/>
    <w:rsid w:val="00B05B99"/>
    <w:rsid w:val="00B07DA8"/>
    <w:rsid w:val="00B105CA"/>
    <w:rsid w:val="00B10CFB"/>
    <w:rsid w:val="00B11CEF"/>
    <w:rsid w:val="00B122F4"/>
    <w:rsid w:val="00B12EF0"/>
    <w:rsid w:val="00B136D7"/>
    <w:rsid w:val="00B13738"/>
    <w:rsid w:val="00B13A29"/>
    <w:rsid w:val="00B13B12"/>
    <w:rsid w:val="00B13DA9"/>
    <w:rsid w:val="00B14069"/>
    <w:rsid w:val="00B141C9"/>
    <w:rsid w:val="00B14A65"/>
    <w:rsid w:val="00B14B3E"/>
    <w:rsid w:val="00B15C2D"/>
    <w:rsid w:val="00B161D8"/>
    <w:rsid w:val="00B16BA6"/>
    <w:rsid w:val="00B16BB7"/>
    <w:rsid w:val="00B17940"/>
    <w:rsid w:val="00B17EC0"/>
    <w:rsid w:val="00B20336"/>
    <w:rsid w:val="00B2107C"/>
    <w:rsid w:val="00B21382"/>
    <w:rsid w:val="00B21972"/>
    <w:rsid w:val="00B21EBD"/>
    <w:rsid w:val="00B221A8"/>
    <w:rsid w:val="00B2263D"/>
    <w:rsid w:val="00B2263F"/>
    <w:rsid w:val="00B22705"/>
    <w:rsid w:val="00B228FB"/>
    <w:rsid w:val="00B22D89"/>
    <w:rsid w:val="00B2314E"/>
    <w:rsid w:val="00B23297"/>
    <w:rsid w:val="00B232B7"/>
    <w:rsid w:val="00B2337D"/>
    <w:rsid w:val="00B23D26"/>
    <w:rsid w:val="00B23DC8"/>
    <w:rsid w:val="00B23EE7"/>
    <w:rsid w:val="00B24B1B"/>
    <w:rsid w:val="00B24D7A"/>
    <w:rsid w:val="00B2597D"/>
    <w:rsid w:val="00B25A0C"/>
    <w:rsid w:val="00B25BAE"/>
    <w:rsid w:val="00B25E90"/>
    <w:rsid w:val="00B2610F"/>
    <w:rsid w:val="00B262C5"/>
    <w:rsid w:val="00B264C3"/>
    <w:rsid w:val="00B26602"/>
    <w:rsid w:val="00B267B9"/>
    <w:rsid w:val="00B270FF"/>
    <w:rsid w:val="00B279CB"/>
    <w:rsid w:val="00B27AF8"/>
    <w:rsid w:val="00B30407"/>
    <w:rsid w:val="00B306D5"/>
    <w:rsid w:val="00B30A1A"/>
    <w:rsid w:val="00B30E09"/>
    <w:rsid w:val="00B31295"/>
    <w:rsid w:val="00B31F31"/>
    <w:rsid w:val="00B328A1"/>
    <w:rsid w:val="00B32AD8"/>
    <w:rsid w:val="00B32F0A"/>
    <w:rsid w:val="00B33941"/>
    <w:rsid w:val="00B33A99"/>
    <w:rsid w:val="00B33B28"/>
    <w:rsid w:val="00B33F44"/>
    <w:rsid w:val="00B342AF"/>
    <w:rsid w:val="00B344F0"/>
    <w:rsid w:val="00B355E8"/>
    <w:rsid w:val="00B355FA"/>
    <w:rsid w:val="00B35998"/>
    <w:rsid w:val="00B35B21"/>
    <w:rsid w:val="00B35B2D"/>
    <w:rsid w:val="00B35D0F"/>
    <w:rsid w:val="00B3667A"/>
    <w:rsid w:val="00B369AF"/>
    <w:rsid w:val="00B36C61"/>
    <w:rsid w:val="00B36FA3"/>
    <w:rsid w:val="00B37265"/>
    <w:rsid w:val="00B3768D"/>
    <w:rsid w:val="00B379A9"/>
    <w:rsid w:val="00B37E28"/>
    <w:rsid w:val="00B40364"/>
    <w:rsid w:val="00B4081F"/>
    <w:rsid w:val="00B40C60"/>
    <w:rsid w:val="00B40D04"/>
    <w:rsid w:val="00B40F37"/>
    <w:rsid w:val="00B40F4C"/>
    <w:rsid w:val="00B4176A"/>
    <w:rsid w:val="00B417C2"/>
    <w:rsid w:val="00B4180C"/>
    <w:rsid w:val="00B41A37"/>
    <w:rsid w:val="00B41BDC"/>
    <w:rsid w:val="00B427C1"/>
    <w:rsid w:val="00B43096"/>
    <w:rsid w:val="00B433CB"/>
    <w:rsid w:val="00B435DB"/>
    <w:rsid w:val="00B43B7E"/>
    <w:rsid w:val="00B44690"/>
    <w:rsid w:val="00B44705"/>
    <w:rsid w:val="00B44807"/>
    <w:rsid w:val="00B453E3"/>
    <w:rsid w:val="00B457A4"/>
    <w:rsid w:val="00B459CA"/>
    <w:rsid w:val="00B45B23"/>
    <w:rsid w:val="00B45C96"/>
    <w:rsid w:val="00B45F13"/>
    <w:rsid w:val="00B4615C"/>
    <w:rsid w:val="00B46AD6"/>
    <w:rsid w:val="00B47086"/>
    <w:rsid w:val="00B47DEC"/>
    <w:rsid w:val="00B47FAA"/>
    <w:rsid w:val="00B500EB"/>
    <w:rsid w:val="00B50A2C"/>
    <w:rsid w:val="00B50F32"/>
    <w:rsid w:val="00B515CD"/>
    <w:rsid w:val="00B51776"/>
    <w:rsid w:val="00B51AB9"/>
    <w:rsid w:val="00B520EF"/>
    <w:rsid w:val="00B526BD"/>
    <w:rsid w:val="00B529FC"/>
    <w:rsid w:val="00B52C92"/>
    <w:rsid w:val="00B531F8"/>
    <w:rsid w:val="00B5331E"/>
    <w:rsid w:val="00B53409"/>
    <w:rsid w:val="00B5386B"/>
    <w:rsid w:val="00B53B9F"/>
    <w:rsid w:val="00B53D73"/>
    <w:rsid w:val="00B5402E"/>
    <w:rsid w:val="00B543D3"/>
    <w:rsid w:val="00B54559"/>
    <w:rsid w:val="00B548D9"/>
    <w:rsid w:val="00B54C40"/>
    <w:rsid w:val="00B54D55"/>
    <w:rsid w:val="00B552E2"/>
    <w:rsid w:val="00B553E2"/>
    <w:rsid w:val="00B55877"/>
    <w:rsid w:val="00B560F5"/>
    <w:rsid w:val="00B56400"/>
    <w:rsid w:val="00B56F4C"/>
    <w:rsid w:val="00B57037"/>
    <w:rsid w:val="00B57372"/>
    <w:rsid w:val="00B57C20"/>
    <w:rsid w:val="00B57FF3"/>
    <w:rsid w:val="00B6056F"/>
    <w:rsid w:val="00B60AC9"/>
    <w:rsid w:val="00B617C8"/>
    <w:rsid w:val="00B61BE4"/>
    <w:rsid w:val="00B61D54"/>
    <w:rsid w:val="00B61E15"/>
    <w:rsid w:val="00B62034"/>
    <w:rsid w:val="00B6282B"/>
    <w:rsid w:val="00B62B7C"/>
    <w:rsid w:val="00B62E75"/>
    <w:rsid w:val="00B6308C"/>
    <w:rsid w:val="00B6317A"/>
    <w:rsid w:val="00B63343"/>
    <w:rsid w:val="00B63E4F"/>
    <w:rsid w:val="00B642CE"/>
    <w:rsid w:val="00B64356"/>
    <w:rsid w:val="00B64846"/>
    <w:rsid w:val="00B64E72"/>
    <w:rsid w:val="00B65A3F"/>
    <w:rsid w:val="00B65E89"/>
    <w:rsid w:val="00B66BD9"/>
    <w:rsid w:val="00B6716D"/>
    <w:rsid w:val="00B67292"/>
    <w:rsid w:val="00B67383"/>
    <w:rsid w:val="00B678C5"/>
    <w:rsid w:val="00B67A0D"/>
    <w:rsid w:val="00B70295"/>
    <w:rsid w:val="00B70319"/>
    <w:rsid w:val="00B705E0"/>
    <w:rsid w:val="00B70B8B"/>
    <w:rsid w:val="00B70D79"/>
    <w:rsid w:val="00B71690"/>
    <w:rsid w:val="00B71ADA"/>
    <w:rsid w:val="00B71BDA"/>
    <w:rsid w:val="00B71C01"/>
    <w:rsid w:val="00B71E25"/>
    <w:rsid w:val="00B721C4"/>
    <w:rsid w:val="00B72E2F"/>
    <w:rsid w:val="00B7313F"/>
    <w:rsid w:val="00B7343A"/>
    <w:rsid w:val="00B736B3"/>
    <w:rsid w:val="00B74115"/>
    <w:rsid w:val="00B74A36"/>
    <w:rsid w:val="00B74B1E"/>
    <w:rsid w:val="00B74B4D"/>
    <w:rsid w:val="00B74B63"/>
    <w:rsid w:val="00B74DB4"/>
    <w:rsid w:val="00B754A8"/>
    <w:rsid w:val="00B75630"/>
    <w:rsid w:val="00B75640"/>
    <w:rsid w:val="00B75ADA"/>
    <w:rsid w:val="00B75CB5"/>
    <w:rsid w:val="00B75F99"/>
    <w:rsid w:val="00B764D0"/>
    <w:rsid w:val="00B76AB4"/>
    <w:rsid w:val="00B76BAC"/>
    <w:rsid w:val="00B76D60"/>
    <w:rsid w:val="00B76DB1"/>
    <w:rsid w:val="00B77217"/>
    <w:rsid w:val="00B77770"/>
    <w:rsid w:val="00B777A8"/>
    <w:rsid w:val="00B77FF7"/>
    <w:rsid w:val="00B80013"/>
    <w:rsid w:val="00B8010B"/>
    <w:rsid w:val="00B80185"/>
    <w:rsid w:val="00B80533"/>
    <w:rsid w:val="00B8113D"/>
    <w:rsid w:val="00B81146"/>
    <w:rsid w:val="00B8221E"/>
    <w:rsid w:val="00B823F3"/>
    <w:rsid w:val="00B82482"/>
    <w:rsid w:val="00B824FB"/>
    <w:rsid w:val="00B8314E"/>
    <w:rsid w:val="00B83AF3"/>
    <w:rsid w:val="00B83EC4"/>
    <w:rsid w:val="00B84080"/>
    <w:rsid w:val="00B842EA"/>
    <w:rsid w:val="00B84351"/>
    <w:rsid w:val="00B84473"/>
    <w:rsid w:val="00B84615"/>
    <w:rsid w:val="00B847AA"/>
    <w:rsid w:val="00B84970"/>
    <w:rsid w:val="00B84EE2"/>
    <w:rsid w:val="00B85A6D"/>
    <w:rsid w:val="00B862D5"/>
    <w:rsid w:val="00B8638A"/>
    <w:rsid w:val="00B86539"/>
    <w:rsid w:val="00B867A9"/>
    <w:rsid w:val="00B8696F"/>
    <w:rsid w:val="00B86CC2"/>
    <w:rsid w:val="00B875BD"/>
    <w:rsid w:val="00B87621"/>
    <w:rsid w:val="00B87732"/>
    <w:rsid w:val="00B87A80"/>
    <w:rsid w:val="00B87B6A"/>
    <w:rsid w:val="00B87ECA"/>
    <w:rsid w:val="00B90399"/>
    <w:rsid w:val="00B90411"/>
    <w:rsid w:val="00B90962"/>
    <w:rsid w:val="00B911D7"/>
    <w:rsid w:val="00B9134D"/>
    <w:rsid w:val="00B92266"/>
    <w:rsid w:val="00B92347"/>
    <w:rsid w:val="00B92866"/>
    <w:rsid w:val="00B92AD9"/>
    <w:rsid w:val="00B92F21"/>
    <w:rsid w:val="00B930A8"/>
    <w:rsid w:val="00B93600"/>
    <w:rsid w:val="00B93976"/>
    <w:rsid w:val="00B93B0A"/>
    <w:rsid w:val="00B93B0E"/>
    <w:rsid w:val="00B94092"/>
    <w:rsid w:val="00B942C3"/>
    <w:rsid w:val="00B94F7F"/>
    <w:rsid w:val="00B95160"/>
    <w:rsid w:val="00B95532"/>
    <w:rsid w:val="00B957A0"/>
    <w:rsid w:val="00B958CF"/>
    <w:rsid w:val="00B95DAB"/>
    <w:rsid w:val="00B97305"/>
    <w:rsid w:val="00B9757A"/>
    <w:rsid w:val="00B97731"/>
    <w:rsid w:val="00B97B2E"/>
    <w:rsid w:val="00B97B59"/>
    <w:rsid w:val="00B97BEB"/>
    <w:rsid w:val="00BA0350"/>
    <w:rsid w:val="00BA1727"/>
    <w:rsid w:val="00BA17B6"/>
    <w:rsid w:val="00BA186F"/>
    <w:rsid w:val="00BA2170"/>
    <w:rsid w:val="00BA2AC1"/>
    <w:rsid w:val="00BA2AD7"/>
    <w:rsid w:val="00BA3C8C"/>
    <w:rsid w:val="00BA4102"/>
    <w:rsid w:val="00BA48AB"/>
    <w:rsid w:val="00BA563B"/>
    <w:rsid w:val="00BA5771"/>
    <w:rsid w:val="00BA5AAA"/>
    <w:rsid w:val="00BA607B"/>
    <w:rsid w:val="00BA65F7"/>
    <w:rsid w:val="00BA678A"/>
    <w:rsid w:val="00BA76E5"/>
    <w:rsid w:val="00BA7767"/>
    <w:rsid w:val="00BA7C30"/>
    <w:rsid w:val="00BA7FEF"/>
    <w:rsid w:val="00BB0453"/>
    <w:rsid w:val="00BB09DF"/>
    <w:rsid w:val="00BB1228"/>
    <w:rsid w:val="00BB15A5"/>
    <w:rsid w:val="00BB1688"/>
    <w:rsid w:val="00BB1BA4"/>
    <w:rsid w:val="00BB1BD5"/>
    <w:rsid w:val="00BB20BD"/>
    <w:rsid w:val="00BB2327"/>
    <w:rsid w:val="00BB246D"/>
    <w:rsid w:val="00BB29D2"/>
    <w:rsid w:val="00BB2B79"/>
    <w:rsid w:val="00BB2DAC"/>
    <w:rsid w:val="00BB35C4"/>
    <w:rsid w:val="00BB36B7"/>
    <w:rsid w:val="00BB4254"/>
    <w:rsid w:val="00BB46BA"/>
    <w:rsid w:val="00BB507A"/>
    <w:rsid w:val="00BB5B70"/>
    <w:rsid w:val="00BB6532"/>
    <w:rsid w:val="00BB65C4"/>
    <w:rsid w:val="00BB686F"/>
    <w:rsid w:val="00BB6B3B"/>
    <w:rsid w:val="00BB7CC3"/>
    <w:rsid w:val="00BB7E17"/>
    <w:rsid w:val="00BC0C47"/>
    <w:rsid w:val="00BC0E26"/>
    <w:rsid w:val="00BC17BC"/>
    <w:rsid w:val="00BC1B73"/>
    <w:rsid w:val="00BC1D81"/>
    <w:rsid w:val="00BC2A8A"/>
    <w:rsid w:val="00BC3500"/>
    <w:rsid w:val="00BC3D24"/>
    <w:rsid w:val="00BC425B"/>
    <w:rsid w:val="00BC445D"/>
    <w:rsid w:val="00BC4880"/>
    <w:rsid w:val="00BC48DE"/>
    <w:rsid w:val="00BC4BE5"/>
    <w:rsid w:val="00BC566C"/>
    <w:rsid w:val="00BC5B6E"/>
    <w:rsid w:val="00BC5C97"/>
    <w:rsid w:val="00BC5CBF"/>
    <w:rsid w:val="00BC747E"/>
    <w:rsid w:val="00BC7DE3"/>
    <w:rsid w:val="00BD07DA"/>
    <w:rsid w:val="00BD08CC"/>
    <w:rsid w:val="00BD0D2C"/>
    <w:rsid w:val="00BD0EA4"/>
    <w:rsid w:val="00BD1285"/>
    <w:rsid w:val="00BD1334"/>
    <w:rsid w:val="00BD1E5A"/>
    <w:rsid w:val="00BD205F"/>
    <w:rsid w:val="00BD259C"/>
    <w:rsid w:val="00BD25F0"/>
    <w:rsid w:val="00BD264E"/>
    <w:rsid w:val="00BD307F"/>
    <w:rsid w:val="00BD354E"/>
    <w:rsid w:val="00BD356A"/>
    <w:rsid w:val="00BD39EB"/>
    <w:rsid w:val="00BD4058"/>
    <w:rsid w:val="00BD406F"/>
    <w:rsid w:val="00BD4268"/>
    <w:rsid w:val="00BD43D3"/>
    <w:rsid w:val="00BD47A8"/>
    <w:rsid w:val="00BD4865"/>
    <w:rsid w:val="00BD4AF5"/>
    <w:rsid w:val="00BD5758"/>
    <w:rsid w:val="00BD580D"/>
    <w:rsid w:val="00BD6330"/>
    <w:rsid w:val="00BD6DAF"/>
    <w:rsid w:val="00BD706F"/>
    <w:rsid w:val="00BD76DD"/>
    <w:rsid w:val="00BD7C8E"/>
    <w:rsid w:val="00BD7CC5"/>
    <w:rsid w:val="00BD7EF1"/>
    <w:rsid w:val="00BD7F80"/>
    <w:rsid w:val="00BE00DC"/>
    <w:rsid w:val="00BE02DB"/>
    <w:rsid w:val="00BE04AF"/>
    <w:rsid w:val="00BE18AD"/>
    <w:rsid w:val="00BE1BDC"/>
    <w:rsid w:val="00BE1C44"/>
    <w:rsid w:val="00BE23C8"/>
    <w:rsid w:val="00BE2536"/>
    <w:rsid w:val="00BE256B"/>
    <w:rsid w:val="00BE27CF"/>
    <w:rsid w:val="00BE2828"/>
    <w:rsid w:val="00BE359A"/>
    <w:rsid w:val="00BE381D"/>
    <w:rsid w:val="00BE3917"/>
    <w:rsid w:val="00BE3B18"/>
    <w:rsid w:val="00BE42A1"/>
    <w:rsid w:val="00BE4706"/>
    <w:rsid w:val="00BE5EAF"/>
    <w:rsid w:val="00BE602E"/>
    <w:rsid w:val="00BE610F"/>
    <w:rsid w:val="00BE675B"/>
    <w:rsid w:val="00BE67AD"/>
    <w:rsid w:val="00BE67CF"/>
    <w:rsid w:val="00BE69A7"/>
    <w:rsid w:val="00BE6AB2"/>
    <w:rsid w:val="00BE6C4B"/>
    <w:rsid w:val="00BE70E8"/>
    <w:rsid w:val="00BE76BF"/>
    <w:rsid w:val="00BF000D"/>
    <w:rsid w:val="00BF00CF"/>
    <w:rsid w:val="00BF0109"/>
    <w:rsid w:val="00BF0A0E"/>
    <w:rsid w:val="00BF0CAE"/>
    <w:rsid w:val="00BF0EE6"/>
    <w:rsid w:val="00BF10E8"/>
    <w:rsid w:val="00BF1149"/>
    <w:rsid w:val="00BF17E4"/>
    <w:rsid w:val="00BF1A3B"/>
    <w:rsid w:val="00BF2314"/>
    <w:rsid w:val="00BF2D64"/>
    <w:rsid w:val="00BF339A"/>
    <w:rsid w:val="00BF3459"/>
    <w:rsid w:val="00BF3D27"/>
    <w:rsid w:val="00BF3DF3"/>
    <w:rsid w:val="00BF3E11"/>
    <w:rsid w:val="00BF3F4F"/>
    <w:rsid w:val="00BF410E"/>
    <w:rsid w:val="00BF4A54"/>
    <w:rsid w:val="00BF4CB5"/>
    <w:rsid w:val="00BF56FC"/>
    <w:rsid w:val="00BF57A0"/>
    <w:rsid w:val="00BF6264"/>
    <w:rsid w:val="00BF6CEE"/>
    <w:rsid w:val="00BF6DA7"/>
    <w:rsid w:val="00BF71DD"/>
    <w:rsid w:val="00BF7652"/>
    <w:rsid w:val="00BF767D"/>
    <w:rsid w:val="00BF78BE"/>
    <w:rsid w:val="00BF7A33"/>
    <w:rsid w:val="00C00102"/>
    <w:rsid w:val="00C00BC1"/>
    <w:rsid w:val="00C00EEB"/>
    <w:rsid w:val="00C012A9"/>
    <w:rsid w:val="00C01AF9"/>
    <w:rsid w:val="00C01E39"/>
    <w:rsid w:val="00C02158"/>
    <w:rsid w:val="00C0267C"/>
    <w:rsid w:val="00C028E4"/>
    <w:rsid w:val="00C03208"/>
    <w:rsid w:val="00C03A8E"/>
    <w:rsid w:val="00C03EEF"/>
    <w:rsid w:val="00C0416B"/>
    <w:rsid w:val="00C044B5"/>
    <w:rsid w:val="00C044D4"/>
    <w:rsid w:val="00C04554"/>
    <w:rsid w:val="00C0487F"/>
    <w:rsid w:val="00C04A07"/>
    <w:rsid w:val="00C04BD6"/>
    <w:rsid w:val="00C04E5A"/>
    <w:rsid w:val="00C04FCC"/>
    <w:rsid w:val="00C055B7"/>
    <w:rsid w:val="00C05C54"/>
    <w:rsid w:val="00C06008"/>
    <w:rsid w:val="00C0651D"/>
    <w:rsid w:val="00C06DB6"/>
    <w:rsid w:val="00C07259"/>
    <w:rsid w:val="00C072E1"/>
    <w:rsid w:val="00C07C4E"/>
    <w:rsid w:val="00C07D75"/>
    <w:rsid w:val="00C07F47"/>
    <w:rsid w:val="00C1083D"/>
    <w:rsid w:val="00C10CD5"/>
    <w:rsid w:val="00C11C62"/>
    <w:rsid w:val="00C12083"/>
    <w:rsid w:val="00C12544"/>
    <w:rsid w:val="00C12DFF"/>
    <w:rsid w:val="00C12F5B"/>
    <w:rsid w:val="00C135B0"/>
    <w:rsid w:val="00C139B6"/>
    <w:rsid w:val="00C13D33"/>
    <w:rsid w:val="00C14732"/>
    <w:rsid w:val="00C152A1"/>
    <w:rsid w:val="00C156DF"/>
    <w:rsid w:val="00C16164"/>
    <w:rsid w:val="00C161FE"/>
    <w:rsid w:val="00C16BBB"/>
    <w:rsid w:val="00C1700C"/>
    <w:rsid w:val="00C176B1"/>
    <w:rsid w:val="00C17D35"/>
    <w:rsid w:val="00C2077D"/>
    <w:rsid w:val="00C214C9"/>
    <w:rsid w:val="00C21A2C"/>
    <w:rsid w:val="00C21D4F"/>
    <w:rsid w:val="00C227A8"/>
    <w:rsid w:val="00C22851"/>
    <w:rsid w:val="00C228A6"/>
    <w:rsid w:val="00C22C76"/>
    <w:rsid w:val="00C22F45"/>
    <w:rsid w:val="00C2369C"/>
    <w:rsid w:val="00C236A4"/>
    <w:rsid w:val="00C23DA7"/>
    <w:rsid w:val="00C23E62"/>
    <w:rsid w:val="00C24069"/>
    <w:rsid w:val="00C2419C"/>
    <w:rsid w:val="00C245E0"/>
    <w:rsid w:val="00C248CE"/>
    <w:rsid w:val="00C251AB"/>
    <w:rsid w:val="00C25679"/>
    <w:rsid w:val="00C25C09"/>
    <w:rsid w:val="00C25D77"/>
    <w:rsid w:val="00C26856"/>
    <w:rsid w:val="00C26A4D"/>
    <w:rsid w:val="00C26AB4"/>
    <w:rsid w:val="00C26F36"/>
    <w:rsid w:val="00C27A9E"/>
    <w:rsid w:val="00C27E4C"/>
    <w:rsid w:val="00C30366"/>
    <w:rsid w:val="00C3135D"/>
    <w:rsid w:val="00C314A4"/>
    <w:rsid w:val="00C319D4"/>
    <w:rsid w:val="00C31A32"/>
    <w:rsid w:val="00C31A3A"/>
    <w:rsid w:val="00C31B9E"/>
    <w:rsid w:val="00C324E9"/>
    <w:rsid w:val="00C3271B"/>
    <w:rsid w:val="00C32E29"/>
    <w:rsid w:val="00C32E6B"/>
    <w:rsid w:val="00C330B8"/>
    <w:rsid w:val="00C337EC"/>
    <w:rsid w:val="00C34305"/>
    <w:rsid w:val="00C34943"/>
    <w:rsid w:val="00C34F8E"/>
    <w:rsid w:val="00C34FDF"/>
    <w:rsid w:val="00C355BD"/>
    <w:rsid w:val="00C35A74"/>
    <w:rsid w:val="00C35BDD"/>
    <w:rsid w:val="00C36C57"/>
    <w:rsid w:val="00C36DD8"/>
    <w:rsid w:val="00C37087"/>
    <w:rsid w:val="00C37459"/>
    <w:rsid w:val="00C376F3"/>
    <w:rsid w:val="00C379EA"/>
    <w:rsid w:val="00C40348"/>
    <w:rsid w:val="00C413EC"/>
    <w:rsid w:val="00C41E20"/>
    <w:rsid w:val="00C4212E"/>
    <w:rsid w:val="00C422B0"/>
    <w:rsid w:val="00C42F8F"/>
    <w:rsid w:val="00C430E5"/>
    <w:rsid w:val="00C43A86"/>
    <w:rsid w:val="00C447CB"/>
    <w:rsid w:val="00C44ADB"/>
    <w:rsid w:val="00C45158"/>
    <w:rsid w:val="00C45E03"/>
    <w:rsid w:val="00C46034"/>
    <w:rsid w:val="00C46C75"/>
    <w:rsid w:val="00C47D3A"/>
    <w:rsid w:val="00C47FB9"/>
    <w:rsid w:val="00C502DD"/>
    <w:rsid w:val="00C50B01"/>
    <w:rsid w:val="00C5167E"/>
    <w:rsid w:val="00C51C45"/>
    <w:rsid w:val="00C51D79"/>
    <w:rsid w:val="00C51FB6"/>
    <w:rsid w:val="00C521F3"/>
    <w:rsid w:val="00C5254F"/>
    <w:rsid w:val="00C525EB"/>
    <w:rsid w:val="00C52678"/>
    <w:rsid w:val="00C52A52"/>
    <w:rsid w:val="00C52FCE"/>
    <w:rsid w:val="00C53209"/>
    <w:rsid w:val="00C53DFC"/>
    <w:rsid w:val="00C5407C"/>
    <w:rsid w:val="00C54134"/>
    <w:rsid w:val="00C54148"/>
    <w:rsid w:val="00C54C66"/>
    <w:rsid w:val="00C54C6D"/>
    <w:rsid w:val="00C54ECA"/>
    <w:rsid w:val="00C5566B"/>
    <w:rsid w:val="00C55EB6"/>
    <w:rsid w:val="00C55FDB"/>
    <w:rsid w:val="00C560A9"/>
    <w:rsid w:val="00C56182"/>
    <w:rsid w:val="00C56589"/>
    <w:rsid w:val="00C56F7E"/>
    <w:rsid w:val="00C571D8"/>
    <w:rsid w:val="00C57649"/>
    <w:rsid w:val="00C57E38"/>
    <w:rsid w:val="00C60226"/>
    <w:rsid w:val="00C6027E"/>
    <w:rsid w:val="00C60716"/>
    <w:rsid w:val="00C608A2"/>
    <w:rsid w:val="00C608DA"/>
    <w:rsid w:val="00C60BA5"/>
    <w:rsid w:val="00C60BCF"/>
    <w:rsid w:val="00C6139A"/>
    <w:rsid w:val="00C6141B"/>
    <w:rsid w:val="00C6164D"/>
    <w:rsid w:val="00C6181A"/>
    <w:rsid w:val="00C620F0"/>
    <w:rsid w:val="00C6230E"/>
    <w:rsid w:val="00C62ECE"/>
    <w:rsid w:val="00C63172"/>
    <w:rsid w:val="00C63245"/>
    <w:rsid w:val="00C63F5F"/>
    <w:rsid w:val="00C63F8A"/>
    <w:rsid w:val="00C6464E"/>
    <w:rsid w:val="00C64B6E"/>
    <w:rsid w:val="00C64EB8"/>
    <w:rsid w:val="00C65256"/>
    <w:rsid w:val="00C65310"/>
    <w:rsid w:val="00C65705"/>
    <w:rsid w:val="00C665E2"/>
    <w:rsid w:val="00C66847"/>
    <w:rsid w:val="00C67288"/>
    <w:rsid w:val="00C6751C"/>
    <w:rsid w:val="00C6751F"/>
    <w:rsid w:val="00C67B62"/>
    <w:rsid w:val="00C702F0"/>
    <w:rsid w:val="00C70775"/>
    <w:rsid w:val="00C70792"/>
    <w:rsid w:val="00C70D01"/>
    <w:rsid w:val="00C7156F"/>
    <w:rsid w:val="00C716B3"/>
    <w:rsid w:val="00C71B87"/>
    <w:rsid w:val="00C71FAA"/>
    <w:rsid w:val="00C7258A"/>
    <w:rsid w:val="00C7277C"/>
    <w:rsid w:val="00C72E0A"/>
    <w:rsid w:val="00C72E57"/>
    <w:rsid w:val="00C72ED0"/>
    <w:rsid w:val="00C72FBA"/>
    <w:rsid w:val="00C739BA"/>
    <w:rsid w:val="00C73A89"/>
    <w:rsid w:val="00C73F88"/>
    <w:rsid w:val="00C7405D"/>
    <w:rsid w:val="00C7415D"/>
    <w:rsid w:val="00C74185"/>
    <w:rsid w:val="00C74444"/>
    <w:rsid w:val="00C74496"/>
    <w:rsid w:val="00C74854"/>
    <w:rsid w:val="00C74894"/>
    <w:rsid w:val="00C75468"/>
    <w:rsid w:val="00C762EB"/>
    <w:rsid w:val="00C7631F"/>
    <w:rsid w:val="00C76669"/>
    <w:rsid w:val="00C7790E"/>
    <w:rsid w:val="00C77944"/>
    <w:rsid w:val="00C77F06"/>
    <w:rsid w:val="00C80043"/>
    <w:rsid w:val="00C8015B"/>
    <w:rsid w:val="00C801C0"/>
    <w:rsid w:val="00C80570"/>
    <w:rsid w:val="00C808D0"/>
    <w:rsid w:val="00C8096A"/>
    <w:rsid w:val="00C80EA1"/>
    <w:rsid w:val="00C80F42"/>
    <w:rsid w:val="00C81EAC"/>
    <w:rsid w:val="00C823CC"/>
    <w:rsid w:val="00C82757"/>
    <w:rsid w:val="00C82CE2"/>
    <w:rsid w:val="00C82D13"/>
    <w:rsid w:val="00C82E99"/>
    <w:rsid w:val="00C82EFD"/>
    <w:rsid w:val="00C832C7"/>
    <w:rsid w:val="00C839C2"/>
    <w:rsid w:val="00C8403D"/>
    <w:rsid w:val="00C841C8"/>
    <w:rsid w:val="00C84402"/>
    <w:rsid w:val="00C84933"/>
    <w:rsid w:val="00C84C36"/>
    <w:rsid w:val="00C8509E"/>
    <w:rsid w:val="00C85262"/>
    <w:rsid w:val="00C852C4"/>
    <w:rsid w:val="00C854C2"/>
    <w:rsid w:val="00C855B9"/>
    <w:rsid w:val="00C857AE"/>
    <w:rsid w:val="00C85D80"/>
    <w:rsid w:val="00C85F70"/>
    <w:rsid w:val="00C8631A"/>
    <w:rsid w:val="00C86453"/>
    <w:rsid w:val="00C86644"/>
    <w:rsid w:val="00C867B7"/>
    <w:rsid w:val="00C86A9D"/>
    <w:rsid w:val="00C86E84"/>
    <w:rsid w:val="00C87052"/>
    <w:rsid w:val="00C8754D"/>
    <w:rsid w:val="00C878EA"/>
    <w:rsid w:val="00C9007A"/>
    <w:rsid w:val="00C91AA7"/>
    <w:rsid w:val="00C92103"/>
    <w:rsid w:val="00C925DC"/>
    <w:rsid w:val="00C925FB"/>
    <w:rsid w:val="00C9273C"/>
    <w:rsid w:val="00C9275A"/>
    <w:rsid w:val="00C928F5"/>
    <w:rsid w:val="00C92CF1"/>
    <w:rsid w:val="00C935C4"/>
    <w:rsid w:val="00C937AE"/>
    <w:rsid w:val="00C94540"/>
    <w:rsid w:val="00C95168"/>
    <w:rsid w:val="00C95257"/>
    <w:rsid w:val="00C952B7"/>
    <w:rsid w:val="00C95B61"/>
    <w:rsid w:val="00C95C70"/>
    <w:rsid w:val="00C95CD3"/>
    <w:rsid w:val="00C95F6B"/>
    <w:rsid w:val="00C96163"/>
    <w:rsid w:val="00C96169"/>
    <w:rsid w:val="00C96CA3"/>
    <w:rsid w:val="00C9753C"/>
    <w:rsid w:val="00C97970"/>
    <w:rsid w:val="00C97D6A"/>
    <w:rsid w:val="00CA0194"/>
    <w:rsid w:val="00CA0F91"/>
    <w:rsid w:val="00CA1B16"/>
    <w:rsid w:val="00CA1F61"/>
    <w:rsid w:val="00CA2D33"/>
    <w:rsid w:val="00CA2EB4"/>
    <w:rsid w:val="00CA2EE3"/>
    <w:rsid w:val="00CA320C"/>
    <w:rsid w:val="00CA3256"/>
    <w:rsid w:val="00CA360B"/>
    <w:rsid w:val="00CA3DE1"/>
    <w:rsid w:val="00CA4066"/>
    <w:rsid w:val="00CA4918"/>
    <w:rsid w:val="00CA5059"/>
    <w:rsid w:val="00CA56A9"/>
    <w:rsid w:val="00CA5AFA"/>
    <w:rsid w:val="00CA5B0E"/>
    <w:rsid w:val="00CA6071"/>
    <w:rsid w:val="00CA6150"/>
    <w:rsid w:val="00CA6520"/>
    <w:rsid w:val="00CA65EE"/>
    <w:rsid w:val="00CA6610"/>
    <w:rsid w:val="00CA6889"/>
    <w:rsid w:val="00CA6A88"/>
    <w:rsid w:val="00CA71EA"/>
    <w:rsid w:val="00CA7ADF"/>
    <w:rsid w:val="00CA7EE0"/>
    <w:rsid w:val="00CA7F09"/>
    <w:rsid w:val="00CB01BD"/>
    <w:rsid w:val="00CB04FB"/>
    <w:rsid w:val="00CB08B2"/>
    <w:rsid w:val="00CB0AC9"/>
    <w:rsid w:val="00CB0BCD"/>
    <w:rsid w:val="00CB0E8D"/>
    <w:rsid w:val="00CB14FF"/>
    <w:rsid w:val="00CB1BC5"/>
    <w:rsid w:val="00CB1E3C"/>
    <w:rsid w:val="00CB222A"/>
    <w:rsid w:val="00CB2A4B"/>
    <w:rsid w:val="00CB2B0F"/>
    <w:rsid w:val="00CB32E3"/>
    <w:rsid w:val="00CB3E35"/>
    <w:rsid w:val="00CB4285"/>
    <w:rsid w:val="00CB4648"/>
    <w:rsid w:val="00CB471B"/>
    <w:rsid w:val="00CB5116"/>
    <w:rsid w:val="00CB513D"/>
    <w:rsid w:val="00CB572A"/>
    <w:rsid w:val="00CB5B87"/>
    <w:rsid w:val="00CB6016"/>
    <w:rsid w:val="00CB6523"/>
    <w:rsid w:val="00CB66E9"/>
    <w:rsid w:val="00CB697C"/>
    <w:rsid w:val="00CB7051"/>
    <w:rsid w:val="00CB7754"/>
    <w:rsid w:val="00CB7936"/>
    <w:rsid w:val="00CC005A"/>
    <w:rsid w:val="00CC06AC"/>
    <w:rsid w:val="00CC090E"/>
    <w:rsid w:val="00CC0A36"/>
    <w:rsid w:val="00CC0A8D"/>
    <w:rsid w:val="00CC0E70"/>
    <w:rsid w:val="00CC1966"/>
    <w:rsid w:val="00CC1F9F"/>
    <w:rsid w:val="00CC2049"/>
    <w:rsid w:val="00CC2430"/>
    <w:rsid w:val="00CC24D8"/>
    <w:rsid w:val="00CC2549"/>
    <w:rsid w:val="00CC28F1"/>
    <w:rsid w:val="00CC2FCE"/>
    <w:rsid w:val="00CC34B1"/>
    <w:rsid w:val="00CC3AEA"/>
    <w:rsid w:val="00CC3D0E"/>
    <w:rsid w:val="00CC4378"/>
    <w:rsid w:val="00CC53A3"/>
    <w:rsid w:val="00CC5783"/>
    <w:rsid w:val="00CC582B"/>
    <w:rsid w:val="00CC592E"/>
    <w:rsid w:val="00CC5E87"/>
    <w:rsid w:val="00CC5E9D"/>
    <w:rsid w:val="00CC6029"/>
    <w:rsid w:val="00CC6550"/>
    <w:rsid w:val="00CC65E1"/>
    <w:rsid w:val="00CC6B12"/>
    <w:rsid w:val="00CC72D0"/>
    <w:rsid w:val="00CC7988"/>
    <w:rsid w:val="00CC7D70"/>
    <w:rsid w:val="00CD00AC"/>
    <w:rsid w:val="00CD08FF"/>
    <w:rsid w:val="00CD1914"/>
    <w:rsid w:val="00CD3141"/>
    <w:rsid w:val="00CD4734"/>
    <w:rsid w:val="00CD54A8"/>
    <w:rsid w:val="00CD56B9"/>
    <w:rsid w:val="00CD57F3"/>
    <w:rsid w:val="00CD63C7"/>
    <w:rsid w:val="00CE09D7"/>
    <w:rsid w:val="00CE0AF3"/>
    <w:rsid w:val="00CE0C6B"/>
    <w:rsid w:val="00CE0E92"/>
    <w:rsid w:val="00CE0EB6"/>
    <w:rsid w:val="00CE1577"/>
    <w:rsid w:val="00CE183E"/>
    <w:rsid w:val="00CE226E"/>
    <w:rsid w:val="00CE2835"/>
    <w:rsid w:val="00CE2E0C"/>
    <w:rsid w:val="00CE2FB8"/>
    <w:rsid w:val="00CE32EF"/>
    <w:rsid w:val="00CE34B0"/>
    <w:rsid w:val="00CE3632"/>
    <w:rsid w:val="00CE4DB3"/>
    <w:rsid w:val="00CE4DEA"/>
    <w:rsid w:val="00CE4DF1"/>
    <w:rsid w:val="00CE592E"/>
    <w:rsid w:val="00CE5A8D"/>
    <w:rsid w:val="00CE5D75"/>
    <w:rsid w:val="00CE5DD4"/>
    <w:rsid w:val="00CE5F43"/>
    <w:rsid w:val="00CE6022"/>
    <w:rsid w:val="00CE64CC"/>
    <w:rsid w:val="00CE6A5F"/>
    <w:rsid w:val="00CE6C14"/>
    <w:rsid w:val="00CE7737"/>
    <w:rsid w:val="00CE7FAE"/>
    <w:rsid w:val="00CF0014"/>
    <w:rsid w:val="00CF007B"/>
    <w:rsid w:val="00CF0A7B"/>
    <w:rsid w:val="00CF0BB1"/>
    <w:rsid w:val="00CF0C95"/>
    <w:rsid w:val="00CF119E"/>
    <w:rsid w:val="00CF1452"/>
    <w:rsid w:val="00CF14E3"/>
    <w:rsid w:val="00CF14E7"/>
    <w:rsid w:val="00CF15A3"/>
    <w:rsid w:val="00CF166C"/>
    <w:rsid w:val="00CF2F6C"/>
    <w:rsid w:val="00CF3813"/>
    <w:rsid w:val="00CF381C"/>
    <w:rsid w:val="00CF3EF8"/>
    <w:rsid w:val="00CF47DA"/>
    <w:rsid w:val="00CF4D3E"/>
    <w:rsid w:val="00CF4EE0"/>
    <w:rsid w:val="00CF5710"/>
    <w:rsid w:val="00CF57E6"/>
    <w:rsid w:val="00CF5CEC"/>
    <w:rsid w:val="00CF7046"/>
    <w:rsid w:val="00CF7214"/>
    <w:rsid w:val="00CF7B67"/>
    <w:rsid w:val="00CF7FE0"/>
    <w:rsid w:val="00D00458"/>
    <w:rsid w:val="00D00693"/>
    <w:rsid w:val="00D009B2"/>
    <w:rsid w:val="00D00C8B"/>
    <w:rsid w:val="00D00D0C"/>
    <w:rsid w:val="00D01241"/>
    <w:rsid w:val="00D014A8"/>
    <w:rsid w:val="00D0166C"/>
    <w:rsid w:val="00D01A59"/>
    <w:rsid w:val="00D01DF1"/>
    <w:rsid w:val="00D01F99"/>
    <w:rsid w:val="00D0286F"/>
    <w:rsid w:val="00D02A06"/>
    <w:rsid w:val="00D02F15"/>
    <w:rsid w:val="00D0386A"/>
    <w:rsid w:val="00D046A5"/>
    <w:rsid w:val="00D05084"/>
    <w:rsid w:val="00D050EE"/>
    <w:rsid w:val="00D05302"/>
    <w:rsid w:val="00D05375"/>
    <w:rsid w:val="00D05753"/>
    <w:rsid w:val="00D057EC"/>
    <w:rsid w:val="00D05803"/>
    <w:rsid w:val="00D05A3C"/>
    <w:rsid w:val="00D05C2F"/>
    <w:rsid w:val="00D05DB9"/>
    <w:rsid w:val="00D05F2B"/>
    <w:rsid w:val="00D0664C"/>
    <w:rsid w:val="00D07437"/>
    <w:rsid w:val="00D0749C"/>
    <w:rsid w:val="00D07AA5"/>
    <w:rsid w:val="00D07C6E"/>
    <w:rsid w:val="00D10F35"/>
    <w:rsid w:val="00D1117E"/>
    <w:rsid w:val="00D1127B"/>
    <w:rsid w:val="00D11E82"/>
    <w:rsid w:val="00D11ED3"/>
    <w:rsid w:val="00D12072"/>
    <w:rsid w:val="00D12946"/>
    <w:rsid w:val="00D12E7B"/>
    <w:rsid w:val="00D12F18"/>
    <w:rsid w:val="00D1342E"/>
    <w:rsid w:val="00D13C95"/>
    <w:rsid w:val="00D141ED"/>
    <w:rsid w:val="00D14306"/>
    <w:rsid w:val="00D146CE"/>
    <w:rsid w:val="00D1473F"/>
    <w:rsid w:val="00D14A9A"/>
    <w:rsid w:val="00D14B34"/>
    <w:rsid w:val="00D1515A"/>
    <w:rsid w:val="00D15545"/>
    <w:rsid w:val="00D15785"/>
    <w:rsid w:val="00D159B7"/>
    <w:rsid w:val="00D15CB5"/>
    <w:rsid w:val="00D15E42"/>
    <w:rsid w:val="00D15E7D"/>
    <w:rsid w:val="00D15F15"/>
    <w:rsid w:val="00D1606F"/>
    <w:rsid w:val="00D16884"/>
    <w:rsid w:val="00D168E0"/>
    <w:rsid w:val="00D16CCB"/>
    <w:rsid w:val="00D16E5F"/>
    <w:rsid w:val="00D170EB"/>
    <w:rsid w:val="00D172D9"/>
    <w:rsid w:val="00D17A3E"/>
    <w:rsid w:val="00D17EC9"/>
    <w:rsid w:val="00D200DB"/>
    <w:rsid w:val="00D20699"/>
    <w:rsid w:val="00D20700"/>
    <w:rsid w:val="00D209DA"/>
    <w:rsid w:val="00D20E6C"/>
    <w:rsid w:val="00D21545"/>
    <w:rsid w:val="00D21C2B"/>
    <w:rsid w:val="00D21E9E"/>
    <w:rsid w:val="00D22188"/>
    <w:rsid w:val="00D22213"/>
    <w:rsid w:val="00D22E48"/>
    <w:rsid w:val="00D23634"/>
    <w:rsid w:val="00D23937"/>
    <w:rsid w:val="00D2406D"/>
    <w:rsid w:val="00D2409E"/>
    <w:rsid w:val="00D241A5"/>
    <w:rsid w:val="00D243DD"/>
    <w:rsid w:val="00D249E1"/>
    <w:rsid w:val="00D250FA"/>
    <w:rsid w:val="00D25696"/>
    <w:rsid w:val="00D264CA"/>
    <w:rsid w:val="00D26611"/>
    <w:rsid w:val="00D26649"/>
    <w:rsid w:val="00D268ED"/>
    <w:rsid w:val="00D26AAD"/>
    <w:rsid w:val="00D2738E"/>
    <w:rsid w:val="00D27BCC"/>
    <w:rsid w:val="00D27F1A"/>
    <w:rsid w:val="00D302EE"/>
    <w:rsid w:val="00D3036D"/>
    <w:rsid w:val="00D311A9"/>
    <w:rsid w:val="00D3175E"/>
    <w:rsid w:val="00D31A67"/>
    <w:rsid w:val="00D31B74"/>
    <w:rsid w:val="00D31E40"/>
    <w:rsid w:val="00D32482"/>
    <w:rsid w:val="00D32947"/>
    <w:rsid w:val="00D331F5"/>
    <w:rsid w:val="00D3357A"/>
    <w:rsid w:val="00D33594"/>
    <w:rsid w:val="00D3386E"/>
    <w:rsid w:val="00D33A26"/>
    <w:rsid w:val="00D34542"/>
    <w:rsid w:val="00D34A5E"/>
    <w:rsid w:val="00D34E6D"/>
    <w:rsid w:val="00D35413"/>
    <w:rsid w:val="00D35455"/>
    <w:rsid w:val="00D35925"/>
    <w:rsid w:val="00D35D13"/>
    <w:rsid w:val="00D36284"/>
    <w:rsid w:val="00D36CB0"/>
    <w:rsid w:val="00D36EF9"/>
    <w:rsid w:val="00D37A70"/>
    <w:rsid w:val="00D40E6C"/>
    <w:rsid w:val="00D41827"/>
    <w:rsid w:val="00D419C9"/>
    <w:rsid w:val="00D42D24"/>
    <w:rsid w:val="00D42D5C"/>
    <w:rsid w:val="00D4339E"/>
    <w:rsid w:val="00D43B9E"/>
    <w:rsid w:val="00D442F0"/>
    <w:rsid w:val="00D44502"/>
    <w:rsid w:val="00D4496D"/>
    <w:rsid w:val="00D45401"/>
    <w:rsid w:val="00D4619F"/>
    <w:rsid w:val="00D461DE"/>
    <w:rsid w:val="00D468A3"/>
    <w:rsid w:val="00D46913"/>
    <w:rsid w:val="00D46D14"/>
    <w:rsid w:val="00D47593"/>
    <w:rsid w:val="00D47C1A"/>
    <w:rsid w:val="00D505EC"/>
    <w:rsid w:val="00D50BF2"/>
    <w:rsid w:val="00D5106F"/>
    <w:rsid w:val="00D516BB"/>
    <w:rsid w:val="00D517A7"/>
    <w:rsid w:val="00D52890"/>
    <w:rsid w:val="00D52A22"/>
    <w:rsid w:val="00D52E27"/>
    <w:rsid w:val="00D53548"/>
    <w:rsid w:val="00D542D5"/>
    <w:rsid w:val="00D5583C"/>
    <w:rsid w:val="00D55E6C"/>
    <w:rsid w:val="00D56019"/>
    <w:rsid w:val="00D56EBB"/>
    <w:rsid w:val="00D570C2"/>
    <w:rsid w:val="00D5728F"/>
    <w:rsid w:val="00D5734D"/>
    <w:rsid w:val="00D578E9"/>
    <w:rsid w:val="00D57AEB"/>
    <w:rsid w:val="00D6026E"/>
    <w:rsid w:val="00D61FEA"/>
    <w:rsid w:val="00D620E6"/>
    <w:rsid w:val="00D62133"/>
    <w:rsid w:val="00D621CA"/>
    <w:rsid w:val="00D62598"/>
    <w:rsid w:val="00D6324F"/>
    <w:rsid w:val="00D632D6"/>
    <w:rsid w:val="00D63D44"/>
    <w:rsid w:val="00D6402F"/>
    <w:rsid w:val="00D641A3"/>
    <w:rsid w:val="00D64CA9"/>
    <w:rsid w:val="00D64D25"/>
    <w:rsid w:val="00D6545B"/>
    <w:rsid w:val="00D658A7"/>
    <w:rsid w:val="00D65AF5"/>
    <w:rsid w:val="00D65F8E"/>
    <w:rsid w:val="00D6671E"/>
    <w:rsid w:val="00D66858"/>
    <w:rsid w:val="00D669D3"/>
    <w:rsid w:val="00D669FE"/>
    <w:rsid w:val="00D66D38"/>
    <w:rsid w:val="00D66FE3"/>
    <w:rsid w:val="00D67004"/>
    <w:rsid w:val="00D67464"/>
    <w:rsid w:val="00D67A92"/>
    <w:rsid w:val="00D703E6"/>
    <w:rsid w:val="00D713EC"/>
    <w:rsid w:val="00D714D3"/>
    <w:rsid w:val="00D7210D"/>
    <w:rsid w:val="00D72A74"/>
    <w:rsid w:val="00D72F1F"/>
    <w:rsid w:val="00D73101"/>
    <w:rsid w:val="00D73CA5"/>
    <w:rsid w:val="00D74F41"/>
    <w:rsid w:val="00D75BEF"/>
    <w:rsid w:val="00D7683A"/>
    <w:rsid w:val="00D76AA0"/>
    <w:rsid w:val="00D76ABE"/>
    <w:rsid w:val="00D76B9A"/>
    <w:rsid w:val="00D76C64"/>
    <w:rsid w:val="00D76EA1"/>
    <w:rsid w:val="00D7723A"/>
    <w:rsid w:val="00D77EA1"/>
    <w:rsid w:val="00D80A9C"/>
    <w:rsid w:val="00D812D9"/>
    <w:rsid w:val="00D815DC"/>
    <w:rsid w:val="00D82789"/>
    <w:rsid w:val="00D82C19"/>
    <w:rsid w:val="00D82D04"/>
    <w:rsid w:val="00D83712"/>
    <w:rsid w:val="00D83BB4"/>
    <w:rsid w:val="00D84F70"/>
    <w:rsid w:val="00D85262"/>
    <w:rsid w:val="00D85400"/>
    <w:rsid w:val="00D85494"/>
    <w:rsid w:val="00D85A31"/>
    <w:rsid w:val="00D86792"/>
    <w:rsid w:val="00D869D9"/>
    <w:rsid w:val="00D86ECC"/>
    <w:rsid w:val="00D870EF"/>
    <w:rsid w:val="00D87439"/>
    <w:rsid w:val="00D877AA"/>
    <w:rsid w:val="00D87DDF"/>
    <w:rsid w:val="00D905F1"/>
    <w:rsid w:val="00D90DFD"/>
    <w:rsid w:val="00D91689"/>
    <w:rsid w:val="00D91796"/>
    <w:rsid w:val="00D91A8E"/>
    <w:rsid w:val="00D91B0C"/>
    <w:rsid w:val="00D9277C"/>
    <w:rsid w:val="00D92CDE"/>
    <w:rsid w:val="00D92E78"/>
    <w:rsid w:val="00D92F86"/>
    <w:rsid w:val="00D930A2"/>
    <w:rsid w:val="00D93217"/>
    <w:rsid w:val="00D93446"/>
    <w:rsid w:val="00D93757"/>
    <w:rsid w:val="00D93946"/>
    <w:rsid w:val="00D93C0D"/>
    <w:rsid w:val="00D93D3F"/>
    <w:rsid w:val="00D93DCE"/>
    <w:rsid w:val="00D94214"/>
    <w:rsid w:val="00D943E8"/>
    <w:rsid w:val="00D94C28"/>
    <w:rsid w:val="00D94ED0"/>
    <w:rsid w:val="00D95410"/>
    <w:rsid w:val="00D95D8B"/>
    <w:rsid w:val="00D96539"/>
    <w:rsid w:val="00D96C8B"/>
    <w:rsid w:val="00D96DA8"/>
    <w:rsid w:val="00D96E24"/>
    <w:rsid w:val="00D97820"/>
    <w:rsid w:val="00D9797C"/>
    <w:rsid w:val="00D97B96"/>
    <w:rsid w:val="00DA17AE"/>
    <w:rsid w:val="00DA1C3A"/>
    <w:rsid w:val="00DA1FEB"/>
    <w:rsid w:val="00DA2941"/>
    <w:rsid w:val="00DA2F18"/>
    <w:rsid w:val="00DA3010"/>
    <w:rsid w:val="00DA32EB"/>
    <w:rsid w:val="00DA387E"/>
    <w:rsid w:val="00DA3F9B"/>
    <w:rsid w:val="00DA403A"/>
    <w:rsid w:val="00DA477A"/>
    <w:rsid w:val="00DA47A9"/>
    <w:rsid w:val="00DA484D"/>
    <w:rsid w:val="00DA4A96"/>
    <w:rsid w:val="00DA4DBE"/>
    <w:rsid w:val="00DA528C"/>
    <w:rsid w:val="00DA56A9"/>
    <w:rsid w:val="00DA580E"/>
    <w:rsid w:val="00DA583C"/>
    <w:rsid w:val="00DA5BC7"/>
    <w:rsid w:val="00DA6100"/>
    <w:rsid w:val="00DA6210"/>
    <w:rsid w:val="00DA6E3E"/>
    <w:rsid w:val="00DA7378"/>
    <w:rsid w:val="00DA75B4"/>
    <w:rsid w:val="00DA7B65"/>
    <w:rsid w:val="00DA7E67"/>
    <w:rsid w:val="00DA7EC3"/>
    <w:rsid w:val="00DB0DFC"/>
    <w:rsid w:val="00DB12AC"/>
    <w:rsid w:val="00DB1599"/>
    <w:rsid w:val="00DB1EFE"/>
    <w:rsid w:val="00DB2201"/>
    <w:rsid w:val="00DB23D9"/>
    <w:rsid w:val="00DB25AA"/>
    <w:rsid w:val="00DB36D7"/>
    <w:rsid w:val="00DB4974"/>
    <w:rsid w:val="00DB5EE3"/>
    <w:rsid w:val="00DB60C3"/>
    <w:rsid w:val="00DB7D75"/>
    <w:rsid w:val="00DC01EC"/>
    <w:rsid w:val="00DC04E3"/>
    <w:rsid w:val="00DC086C"/>
    <w:rsid w:val="00DC0C47"/>
    <w:rsid w:val="00DC16FA"/>
    <w:rsid w:val="00DC1F88"/>
    <w:rsid w:val="00DC203F"/>
    <w:rsid w:val="00DC2460"/>
    <w:rsid w:val="00DC2789"/>
    <w:rsid w:val="00DC2B9F"/>
    <w:rsid w:val="00DC2FDB"/>
    <w:rsid w:val="00DC33A2"/>
    <w:rsid w:val="00DC3621"/>
    <w:rsid w:val="00DC38EB"/>
    <w:rsid w:val="00DC437D"/>
    <w:rsid w:val="00DC43D1"/>
    <w:rsid w:val="00DC4FFF"/>
    <w:rsid w:val="00DC54D6"/>
    <w:rsid w:val="00DC5A56"/>
    <w:rsid w:val="00DC5DB0"/>
    <w:rsid w:val="00DC7B31"/>
    <w:rsid w:val="00DD01BB"/>
    <w:rsid w:val="00DD066D"/>
    <w:rsid w:val="00DD110A"/>
    <w:rsid w:val="00DD13C4"/>
    <w:rsid w:val="00DD1B5E"/>
    <w:rsid w:val="00DD1C0E"/>
    <w:rsid w:val="00DD28C5"/>
    <w:rsid w:val="00DD2DD6"/>
    <w:rsid w:val="00DD31EB"/>
    <w:rsid w:val="00DD3F7F"/>
    <w:rsid w:val="00DD4552"/>
    <w:rsid w:val="00DD45C5"/>
    <w:rsid w:val="00DD50B6"/>
    <w:rsid w:val="00DD50D5"/>
    <w:rsid w:val="00DD51FE"/>
    <w:rsid w:val="00DD566C"/>
    <w:rsid w:val="00DD5851"/>
    <w:rsid w:val="00DD5974"/>
    <w:rsid w:val="00DD59A6"/>
    <w:rsid w:val="00DD5A57"/>
    <w:rsid w:val="00DD5C9C"/>
    <w:rsid w:val="00DD6D91"/>
    <w:rsid w:val="00DD769D"/>
    <w:rsid w:val="00DE039A"/>
    <w:rsid w:val="00DE0BA1"/>
    <w:rsid w:val="00DE0DD3"/>
    <w:rsid w:val="00DE1458"/>
    <w:rsid w:val="00DE1673"/>
    <w:rsid w:val="00DE17C7"/>
    <w:rsid w:val="00DE19FF"/>
    <w:rsid w:val="00DE1F21"/>
    <w:rsid w:val="00DE23E5"/>
    <w:rsid w:val="00DE2490"/>
    <w:rsid w:val="00DE2763"/>
    <w:rsid w:val="00DE294E"/>
    <w:rsid w:val="00DE2AC8"/>
    <w:rsid w:val="00DE2C8B"/>
    <w:rsid w:val="00DE3E48"/>
    <w:rsid w:val="00DE4850"/>
    <w:rsid w:val="00DE503E"/>
    <w:rsid w:val="00DE5254"/>
    <w:rsid w:val="00DE5561"/>
    <w:rsid w:val="00DE566C"/>
    <w:rsid w:val="00DE5A22"/>
    <w:rsid w:val="00DE5BE1"/>
    <w:rsid w:val="00DE6313"/>
    <w:rsid w:val="00DE66A1"/>
    <w:rsid w:val="00DE7118"/>
    <w:rsid w:val="00DE7A96"/>
    <w:rsid w:val="00DE7A98"/>
    <w:rsid w:val="00DE7B90"/>
    <w:rsid w:val="00DF001F"/>
    <w:rsid w:val="00DF0523"/>
    <w:rsid w:val="00DF07DB"/>
    <w:rsid w:val="00DF0A5B"/>
    <w:rsid w:val="00DF0E2F"/>
    <w:rsid w:val="00DF140C"/>
    <w:rsid w:val="00DF1B22"/>
    <w:rsid w:val="00DF3031"/>
    <w:rsid w:val="00DF3387"/>
    <w:rsid w:val="00DF339E"/>
    <w:rsid w:val="00DF3C1D"/>
    <w:rsid w:val="00DF3CD9"/>
    <w:rsid w:val="00DF3D65"/>
    <w:rsid w:val="00DF415B"/>
    <w:rsid w:val="00DF41E2"/>
    <w:rsid w:val="00DF4DA8"/>
    <w:rsid w:val="00DF669D"/>
    <w:rsid w:val="00DF66F7"/>
    <w:rsid w:val="00DF6799"/>
    <w:rsid w:val="00DF68BA"/>
    <w:rsid w:val="00DF6AA5"/>
    <w:rsid w:val="00DF6D33"/>
    <w:rsid w:val="00DF731E"/>
    <w:rsid w:val="00DF7323"/>
    <w:rsid w:val="00DF74CE"/>
    <w:rsid w:val="00DF7613"/>
    <w:rsid w:val="00DF7D77"/>
    <w:rsid w:val="00DF7E19"/>
    <w:rsid w:val="00E00248"/>
    <w:rsid w:val="00E0074E"/>
    <w:rsid w:val="00E007BA"/>
    <w:rsid w:val="00E00D30"/>
    <w:rsid w:val="00E01EDA"/>
    <w:rsid w:val="00E0203F"/>
    <w:rsid w:val="00E02408"/>
    <w:rsid w:val="00E0290C"/>
    <w:rsid w:val="00E02C1D"/>
    <w:rsid w:val="00E02CEF"/>
    <w:rsid w:val="00E02D8F"/>
    <w:rsid w:val="00E02F78"/>
    <w:rsid w:val="00E03992"/>
    <w:rsid w:val="00E03B00"/>
    <w:rsid w:val="00E03C56"/>
    <w:rsid w:val="00E040E7"/>
    <w:rsid w:val="00E04B19"/>
    <w:rsid w:val="00E04CC0"/>
    <w:rsid w:val="00E04FA7"/>
    <w:rsid w:val="00E05271"/>
    <w:rsid w:val="00E056E6"/>
    <w:rsid w:val="00E05EEE"/>
    <w:rsid w:val="00E05F5B"/>
    <w:rsid w:val="00E0647B"/>
    <w:rsid w:val="00E0738E"/>
    <w:rsid w:val="00E07995"/>
    <w:rsid w:val="00E07B7B"/>
    <w:rsid w:val="00E109D5"/>
    <w:rsid w:val="00E11304"/>
    <w:rsid w:val="00E113F5"/>
    <w:rsid w:val="00E11575"/>
    <w:rsid w:val="00E11658"/>
    <w:rsid w:val="00E11E3B"/>
    <w:rsid w:val="00E1255A"/>
    <w:rsid w:val="00E12E8B"/>
    <w:rsid w:val="00E13603"/>
    <w:rsid w:val="00E13AC5"/>
    <w:rsid w:val="00E14A9C"/>
    <w:rsid w:val="00E158C6"/>
    <w:rsid w:val="00E15C81"/>
    <w:rsid w:val="00E15D41"/>
    <w:rsid w:val="00E16381"/>
    <w:rsid w:val="00E166FE"/>
    <w:rsid w:val="00E168C8"/>
    <w:rsid w:val="00E16B0A"/>
    <w:rsid w:val="00E16E36"/>
    <w:rsid w:val="00E1745C"/>
    <w:rsid w:val="00E175CD"/>
    <w:rsid w:val="00E1767F"/>
    <w:rsid w:val="00E1779E"/>
    <w:rsid w:val="00E17900"/>
    <w:rsid w:val="00E17CE3"/>
    <w:rsid w:val="00E17DC3"/>
    <w:rsid w:val="00E20036"/>
    <w:rsid w:val="00E200E1"/>
    <w:rsid w:val="00E203CE"/>
    <w:rsid w:val="00E2070D"/>
    <w:rsid w:val="00E20D19"/>
    <w:rsid w:val="00E20D79"/>
    <w:rsid w:val="00E21033"/>
    <w:rsid w:val="00E2105A"/>
    <w:rsid w:val="00E21328"/>
    <w:rsid w:val="00E21385"/>
    <w:rsid w:val="00E217AC"/>
    <w:rsid w:val="00E21B98"/>
    <w:rsid w:val="00E22120"/>
    <w:rsid w:val="00E224F8"/>
    <w:rsid w:val="00E226EA"/>
    <w:rsid w:val="00E22A61"/>
    <w:rsid w:val="00E22B65"/>
    <w:rsid w:val="00E22F0F"/>
    <w:rsid w:val="00E22F8B"/>
    <w:rsid w:val="00E23040"/>
    <w:rsid w:val="00E2420A"/>
    <w:rsid w:val="00E246FA"/>
    <w:rsid w:val="00E24733"/>
    <w:rsid w:val="00E252EF"/>
    <w:rsid w:val="00E253E1"/>
    <w:rsid w:val="00E2577C"/>
    <w:rsid w:val="00E25BD7"/>
    <w:rsid w:val="00E25FDB"/>
    <w:rsid w:val="00E26679"/>
    <w:rsid w:val="00E26C21"/>
    <w:rsid w:val="00E26FED"/>
    <w:rsid w:val="00E2712C"/>
    <w:rsid w:val="00E2717B"/>
    <w:rsid w:val="00E27545"/>
    <w:rsid w:val="00E2777A"/>
    <w:rsid w:val="00E27A82"/>
    <w:rsid w:val="00E27AD5"/>
    <w:rsid w:val="00E300A2"/>
    <w:rsid w:val="00E3031A"/>
    <w:rsid w:val="00E30662"/>
    <w:rsid w:val="00E306DB"/>
    <w:rsid w:val="00E31813"/>
    <w:rsid w:val="00E31BF4"/>
    <w:rsid w:val="00E31DD1"/>
    <w:rsid w:val="00E322F0"/>
    <w:rsid w:val="00E324E2"/>
    <w:rsid w:val="00E32846"/>
    <w:rsid w:val="00E32B3E"/>
    <w:rsid w:val="00E32F56"/>
    <w:rsid w:val="00E33114"/>
    <w:rsid w:val="00E33177"/>
    <w:rsid w:val="00E33178"/>
    <w:rsid w:val="00E3327B"/>
    <w:rsid w:val="00E33309"/>
    <w:rsid w:val="00E334C1"/>
    <w:rsid w:val="00E337B0"/>
    <w:rsid w:val="00E34339"/>
    <w:rsid w:val="00E34759"/>
    <w:rsid w:val="00E34CF2"/>
    <w:rsid w:val="00E355CE"/>
    <w:rsid w:val="00E3603A"/>
    <w:rsid w:val="00E36403"/>
    <w:rsid w:val="00E365C5"/>
    <w:rsid w:val="00E36B45"/>
    <w:rsid w:val="00E3737D"/>
    <w:rsid w:val="00E37B5F"/>
    <w:rsid w:val="00E37DE8"/>
    <w:rsid w:val="00E4009F"/>
    <w:rsid w:val="00E40263"/>
    <w:rsid w:val="00E402A8"/>
    <w:rsid w:val="00E40CA4"/>
    <w:rsid w:val="00E40EB8"/>
    <w:rsid w:val="00E41C57"/>
    <w:rsid w:val="00E420D1"/>
    <w:rsid w:val="00E42171"/>
    <w:rsid w:val="00E42249"/>
    <w:rsid w:val="00E43B44"/>
    <w:rsid w:val="00E44352"/>
    <w:rsid w:val="00E44889"/>
    <w:rsid w:val="00E448DC"/>
    <w:rsid w:val="00E453E2"/>
    <w:rsid w:val="00E4589B"/>
    <w:rsid w:val="00E45A89"/>
    <w:rsid w:val="00E46DC4"/>
    <w:rsid w:val="00E479A2"/>
    <w:rsid w:val="00E47BE8"/>
    <w:rsid w:val="00E507D9"/>
    <w:rsid w:val="00E50BA9"/>
    <w:rsid w:val="00E512D3"/>
    <w:rsid w:val="00E51442"/>
    <w:rsid w:val="00E51622"/>
    <w:rsid w:val="00E51A28"/>
    <w:rsid w:val="00E51F51"/>
    <w:rsid w:val="00E52261"/>
    <w:rsid w:val="00E525F8"/>
    <w:rsid w:val="00E52BFA"/>
    <w:rsid w:val="00E52E71"/>
    <w:rsid w:val="00E531F2"/>
    <w:rsid w:val="00E5389C"/>
    <w:rsid w:val="00E53A5C"/>
    <w:rsid w:val="00E54828"/>
    <w:rsid w:val="00E54BA7"/>
    <w:rsid w:val="00E54D12"/>
    <w:rsid w:val="00E5511E"/>
    <w:rsid w:val="00E552C9"/>
    <w:rsid w:val="00E559C0"/>
    <w:rsid w:val="00E55CBB"/>
    <w:rsid w:val="00E55DC2"/>
    <w:rsid w:val="00E5692A"/>
    <w:rsid w:val="00E56F8D"/>
    <w:rsid w:val="00E57592"/>
    <w:rsid w:val="00E5782B"/>
    <w:rsid w:val="00E57A7B"/>
    <w:rsid w:val="00E57DB7"/>
    <w:rsid w:val="00E60000"/>
    <w:rsid w:val="00E6020A"/>
    <w:rsid w:val="00E602A1"/>
    <w:rsid w:val="00E60484"/>
    <w:rsid w:val="00E60551"/>
    <w:rsid w:val="00E606C5"/>
    <w:rsid w:val="00E609AE"/>
    <w:rsid w:val="00E610AB"/>
    <w:rsid w:val="00E61251"/>
    <w:rsid w:val="00E612AC"/>
    <w:rsid w:val="00E615D3"/>
    <w:rsid w:val="00E61618"/>
    <w:rsid w:val="00E61A33"/>
    <w:rsid w:val="00E61DEC"/>
    <w:rsid w:val="00E6213E"/>
    <w:rsid w:val="00E62402"/>
    <w:rsid w:val="00E62D43"/>
    <w:rsid w:val="00E62F48"/>
    <w:rsid w:val="00E62F88"/>
    <w:rsid w:val="00E6319F"/>
    <w:rsid w:val="00E63BC2"/>
    <w:rsid w:val="00E63BE8"/>
    <w:rsid w:val="00E64396"/>
    <w:rsid w:val="00E64461"/>
    <w:rsid w:val="00E64536"/>
    <w:rsid w:val="00E648BC"/>
    <w:rsid w:val="00E65328"/>
    <w:rsid w:val="00E65908"/>
    <w:rsid w:val="00E66088"/>
    <w:rsid w:val="00E660CE"/>
    <w:rsid w:val="00E66C25"/>
    <w:rsid w:val="00E66D31"/>
    <w:rsid w:val="00E670E7"/>
    <w:rsid w:val="00E67412"/>
    <w:rsid w:val="00E67802"/>
    <w:rsid w:val="00E67EE1"/>
    <w:rsid w:val="00E701DB"/>
    <w:rsid w:val="00E70706"/>
    <w:rsid w:val="00E71153"/>
    <w:rsid w:val="00E71255"/>
    <w:rsid w:val="00E71412"/>
    <w:rsid w:val="00E7161D"/>
    <w:rsid w:val="00E71858"/>
    <w:rsid w:val="00E71AC9"/>
    <w:rsid w:val="00E71D73"/>
    <w:rsid w:val="00E7260E"/>
    <w:rsid w:val="00E72737"/>
    <w:rsid w:val="00E73E8C"/>
    <w:rsid w:val="00E742AD"/>
    <w:rsid w:val="00E745FC"/>
    <w:rsid w:val="00E74DE9"/>
    <w:rsid w:val="00E75476"/>
    <w:rsid w:val="00E7584D"/>
    <w:rsid w:val="00E75B15"/>
    <w:rsid w:val="00E76339"/>
    <w:rsid w:val="00E76BF7"/>
    <w:rsid w:val="00E770E0"/>
    <w:rsid w:val="00E772C6"/>
    <w:rsid w:val="00E7749B"/>
    <w:rsid w:val="00E8067E"/>
    <w:rsid w:val="00E80F32"/>
    <w:rsid w:val="00E81373"/>
    <w:rsid w:val="00E8142E"/>
    <w:rsid w:val="00E814DF"/>
    <w:rsid w:val="00E817EB"/>
    <w:rsid w:val="00E818BF"/>
    <w:rsid w:val="00E81C2F"/>
    <w:rsid w:val="00E81FD4"/>
    <w:rsid w:val="00E823CF"/>
    <w:rsid w:val="00E82A4A"/>
    <w:rsid w:val="00E82BC0"/>
    <w:rsid w:val="00E82C89"/>
    <w:rsid w:val="00E82C91"/>
    <w:rsid w:val="00E82E30"/>
    <w:rsid w:val="00E83622"/>
    <w:rsid w:val="00E83B6C"/>
    <w:rsid w:val="00E83D72"/>
    <w:rsid w:val="00E84597"/>
    <w:rsid w:val="00E8494D"/>
    <w:rsid w:val="00E84C5A"/>
    <w:rsid w:val="00E84FF6"/>
    <w:rsid w:val="00E8500F"/>
    <w:rsid w:val="00E854FC"/>
    <w:rsid w:val="00E855BE"/>
    <w:rsid w:val="00E858FC"/>
    <w:rsid w:val="00E86439"/>
    <w:rsid w:val="00E86AB4"/>
    <w:rsid w:val="00E86BB8"/>
    <w:rsid w:val="00E876BF"/>
    <w:rsid w:val="00E87905"/>
    <w:rsid w:val="00E87C7C"/>
    <w:rsid w:val="00E9017A"/>
    <w:rsid w:val="00E90571"/>
    <w:rsid w:val="00E905B4"/>
    <w:rsid w:val="00E90BE1"/>
    <w:rsid w:val="00E90DAA"/>
    <w:rsid w:val="00E91318"/>
    <w:rsid w:val="00E91D8A"/>
    <w:rsid w:val="00E91E14"/>
    <w:rsid w:val="00E91EE5"/>
    <w:rsid w:val="00E92065"/>
    <w:rsid w:val="00E9209E"/>
    <w:rsid w:val="00E9211F"/>
    <w:rsid w:val="00E92765"/>
    <w:rsid w:val="00E92ACF"/>
    <w:rsid w:val="00E92AD5"/>
    <w:rsid w:val="00E93067"/>
    <w:rsid w:val="00E9371A"/>
    <w:rsid w:val="00E937C8"/>
    <w:rsid w:val="00E93B9A"/>
    <w:rsid w:val="00E93FDE"/>
    <w:rsid w:val="00E943A1"/>
    <w:rsid w:val="00E94530"/>
    <w:rsid w:val="00E946A7"/>
    <w:rsid w:val="00E948FC"/>
    <w:rsid w:val="00E94C17"/>
    <w:rsid w:val="00E94D24"/>
    <w:rsid w:val="00E9523D"/>
    <w:rsid w:val="00E955A3"/>
    <w:rsid w:val="00E959E9"/>
    <w:rsid w:val="00E96708"/>
    <w:rsid w:val="00E96A66"/>
    <w:rsid w:val="00E96ABC"/>
    <w:rsid w:val="00E96E2A"/>
    <w:rsid w:val="00E96ECC"/>
    <w:rsid w:val="00E97321"/>
    <w:rsid w:val="00E97E77"/>
    <w:rsid w:val="00EA0705"/>
    <w:rsid w:val="00EA09E4"/>
    <w:rsid w:val="00EA0B60"/>
    <w:rsid w:val="00EA0D3E"/>
    <w:rsid w:val="00EA0DD2"/>
    <w:rsid w:val="00EA0E32"/>
    <w:rsid w:val="00EA1C15"/>
    <w:rsid w:val="00EA2305"/>
    <w:rsid w:val="00EA243C"/>
    <w:rsid w:val="00EA25CD"/>
    <w:rsid w:val="00EA3318"/>
    <w:rsid w:val="00EA3612"/>
    <w:rsid w:val="00EA41C0"/>
    <w:rsid w:val="00EA421F"/>
    <w:rsid w:val="00EA4296"/>
    <w:rsid w:val="00EA46FB"/>
    <w:rsid w:val="00EA4D7D"/>
    <w:rsid w:val="00EA4FBA"/>
    <w:rsid w:val="00EA511F"/>
    <w:rsid w:val="00EA5270"/>
    <w:rsid w:val="00EA568B"/>
    <w:rsid w:val="00EA56C8"/>
    <w:rsid w:val="00EA5884"/>
    <w:rsid w:val="00EA6E34"/>
    <w:rsid w:val="00EA73F7"/>
    <w:rsid w:val="00EA7643"/>
    <w:rsid w:val="00EA7D64"/>
    <w:rsid w:val="00EA7EF2"/>
    <w:rsid w:val="00EB0274"/>
    <w:rsid w:val="00EB0662"/>
    <w:rsid w:val="00EB08E3"/>
    <w:rsid w:val="00EB095F"/>
    <w:rsid w:val="00EB1667"/>
    <w:rsid w:val="00EB1ADB"/>
    <w:rsid w:val="00EB27C4"/>
    <w:rsid w:val="00EB2A2E"/>
    <w:rsid w:val="00EB2E0B"/>
    <w:rsid w:val="00EB3316"/>
    <w:rsid w:val="00EB35B1"/>
    <w:rsid w:val="00EB40B9"/>
    <w:rsid w:val="00EB4957"/>
    <w:rsid w:val="00EB5077"/>
    <w:rsid w:val="00EB568F"/>
    <w:rsid w:val="00EB58D7"/>
    <w:rsid w:val="00EB58EC"/>
    <w:rsid w:val="00EB5AAD"/>
    <w:rsid w:val="00EB5E89"/>
    <w:rsid w:val="00EB5F51"/>
    <w:rsid w:val="00EB5FBF"/>
    <w:rsid w:val="00EB6E78"/>
    <w:rsid w:val="00EB7BCF"/>
    <w:rsid w:val="00EB7D44"/>
    <w:rsid w:val="00EB7DBA"/>
    <w:rsid w:val="00EC0B73"/>
    <w:rsid w:val="00EC0B8F"/>
    <w:rsid w:val="00EC0BC5"/>
    <w:rsid w:val="00EC113A"/>
    <w:rsid w:val="00EC199E"/>
    <w:rsid w:val="00EC1B2C"/>
    <w:rsid w:val="00EC1EAD"/>
    <w:rsid w:val="00EC2013"/>
    <w:rsid w:val="00EC45B9"/>
    <w:rsid w:val="00EC495A"/>
    <w:rsid w:val="00EC5054"/>
    <w:rsid w:val="00EC50F7"/>
    <w:rsid w:val="00EC5646"/>
    <w:rsid w:val="00EC5892"/>
    <w:rsid w:val="00EC6295"/>
    <w:rsid w:val="00EC64AA"/>
    <w:rsid w:val="00EC6AED"/>
    <w:rsid w:val="00EC6E48"/>
    <w:rsid w:val="00EC738D"/>
    <w:rsid w:val="00EC7D2C"/>
    <w:rsid w:val="00ED09DD"/>
    <w:rsid w:val="00ED154A"/>
    <w:rsid w:val="00ED155D"/>
    <w:rsid w:val="00ED1795"/>
    <w:rsid w:val="00ED1870"/>
    <w:rsid w:val="00ED1A8F"/>
    <w:rsid w:val="00ED1D94"/>
    <w:rsid w:val="00ED222F"/>
    <w:rsid w:val="00ED241C"/>
    <w:rsid w:val="00ED29C0"/>
    <w:rsid w:val="00ED2F53"/>
    <w:rsid w:val="00ED39E4"/>
    <w:rsid w:val="00ED3AAF"/>
    <w:rsid w:val="00ED4090"/>
    <w:rsid w:val="00ED41F3"/>
    <w:rsid w:val="00ED4432"/>
    <w:rsid w:val="00ED44BD"/>
    <w:rsid w:val="00ED458D"/>
    <w:rsid w:val="00ED4873"/>
    <w:rsid w:val="00ED4F1C"/>
    <w:rsid w:val="00ED4F97"/>
    <w:rsid w:val="00ED52ED"/>
    <w:rsid w:val="00ED5A08"/>
    <w:rsid w:val="00ED5C35"/>
    <w:rsid w:val="00ED5D42"/>
    <w:rsid w:val="00ED5F9B"/>
    <w:rsid w:val="00ED5FE3"/>
    <w:rsid w:val="00ED62B0"/>
    <w:rsid w:val="00ED62C7"/>
    <w:rsid w:val="00ED689C"/>
    <w:rsid w:val="00ED6AE3"/>
    <w:rsid w:val="00ED72F8"/>
    <w:rsid w:val="00ED74E9"/>
    <w:rsid w:val="00ED76C3"/>
    <w:rsid w:val="00ED77BA"/>
    <w:rsid w:val="00EE046F"/>
    <w:rsid w:val="00EE0682"/>
    <w:rsid w:val="00EE093C"/>
    <w:rsid w:val="00EE0976"/>
    <w:rsid w:val="00EE0DAE"/>
    <w:rsid w:val="00EE0F52"/>
    <w:rsid w:val="00EE1112"/>
    <w:rsid w:val="00EE12AB"/>
    <w:rsid w:val="00EE16B0"/>
    <w:rsid w:val="00EE1835"/>
    <w:rsid w:val="00EE1DFC"/>
    <w:rsid w:val="00EE2B89"/>
    <w:rsid w:val="00EE30FC"/>
    <w:rsid w:val="00EE3967"/>
    <w:rsid w:val="00EE3FB3"/>
    <w:rsid w:val="00EE425C"/>
    <w:rsid w:val="00EE50BA"/>
    <w:rsid w:val="00EE5488"/>
    <w:rsid w:val="00EE56EB"/>
    <w:rsid w:val="00EE5DEE"/>
    <w:rsid w:val="00EE68E5"/>
    <w:rsid w:val="00EE6B67"/>
    <w:rsid w:val="00EE76CB"/>
    <w:rsid w:val="00EE7763"/>
    <w:rsid w:val="00EE7DCE"/>
    <w:rsid w:val="00EF0796"/>
    <w:rsid w:val="00EF0A4B"/>
    <w:rsid w:val="00EF1322"/>
    <w:rsid w:val="00EF166C"/>
    <w:rsid w:val="00EF191E"/>
    <w:rsid w:val="00EF19AF"/>
    <w:rsid w:val="00EF1BE3"/>
    <w:rsid w:val="00EF1E8B"/>
    <w:rsid w:val="00EF1F4E"/>
    <w:rsid w:val="00EF2320"/>
    <w:rsid w:val="00EF233D"/>
    <w:rsid w:val="00EF24E1"/>
    <w:rsid w:val="00EF290C"/>
    <w:rsid w:val="00EF2935"/>
    <w:rsid w:val="00EF33AB"/>
    <w:rsid w:val="00EF4DC6"/>
    <w:rsid w:val="00EF4FEA"/>
    <w:rsid w:val="00EF528D"/>
    <w:rsid w:val="00EF53B5"/>
    <w:rsid w:val="00EF542E"/>
    <w:rsid w:val="00EF5827"/>
    <w:rsid w:val="00EF5974"/>
    <w:rsid w:val="00EF60A6"/>
    <w:rsid w:val="00EF6BFC"/>
    <w:rsid w:val="00EF730A"/>
    <w:rsid w:val="00EF7487"/>
    <w:rsid w:val="00EF75F7"/>
    <w:rsid w:val="00EF7A9F"/>
    <w:rsid w:val="00F003AE"/>
    <w:rsid w:val="00F003AF"/>
    <w:rsid w:val="00F00A01"/>
    <w:rsid w:val="00F00BAE"/>
    <w:rsid w:val="00F00CC6"/>
    <w:rsid w:val="00F01040"/>
    <w:rsid w:val="00F01632"/>
    <w:rsid w:val="00F01732"/>
    <w:rsid w:val="00F01977"/>
    <w:rsid w:val="00F0305C"/>
    <w:rsid w:val="00F03374"/>
    <w:rsid w:val="00F03649"/>
    <w:rsid w:val="00F03855"/>
    <w:rsid w:val="00F04B0E"/>
    <w:rsid w:val="00F04ED0"/>
    <w:rsid w:val="00F05073"/>
    <w:rsid w:val="00F05294"/>
    <w:rsid w:val="00F05857"/>
    <w:rsid w:val="00F058A9"/>
    <w:rsid w:val="00F05B39"/>
    <w:rsid w:val="00F0602E"/>
    <w:rsid w:val="00F0615E"/>
    <w:rsid w:val="00F06578"/>
    <w:rsid w:val="00F0741D"/>
    <w:rsid w:val="00F0779C"/>
    <w:rsid w:val="00F077A9"/>
    <w:rsid w:val="00F1020E"/>
    <w:rsid w:val="00F10375"/>
    <w:rsid w:val="00F1078A"/>
    <w:rsid w:val="00F10D27"/>
    <w:rsid w:val="00F10DEB"/>
    <w:rsid w:val="00F11462"/>
    <w:rsid w:val="00F115A5"/>
    <w:rsid w:val="00F11FF4"/>
    <w:rsid w:val="00F12230"/>
    <w:rsid w:val="00F12535"/>
    <w:rsid w:val="00F12542"/>
    <w:rsid w:val="00F1260C"/>
    <w:rsid w:val="00F12923"/>
    <w:rsid w:val="00F131FF"/>
    <w:rsid w:val="00F13707"/>
    <w:rsid w:val="00F13B9A"/>
    <w:rsid w:val="00F13CFA"/>
    <w:rsid w:val="00F1449C"/>
    <w:rsid w:val="00F14A48"/>
    <w:rsid w:val="00F15C3F"/>
    <w:rsid w:val="00F15C60"/>
    <w:rsid w:val="00F16C82"/>
    <w:rsid w:val="00F16D1A"/>
    <w:rsid w:val="00F16E88"/>
    <w:rsid w:val="00F17912"/>
    <w:rsid w:val="00F17A38"/>
    <w:rsid w:val="00F17CA4"/>
    <w:rsid w:val="00F20318"/>
    <w:rsid w:val="00F20333"/>
    <w:rsid w:val="00F2039F"/>
    <w:rsid w:val="00F204C0"/>
    <w:rsid w:val="00F20920"/>
    <w:rsid w:val="00F20A96"/>
    <w:rsid w:val="00F21078"/>
    <w:rsid w:val="00F221F9"/>
    <w:rsid w:val="00F22612"/>
    <w:rsid w:val="00F22758"/>
    <w:rsid w:val="00F22911"/>
    <w:rsid w:val="00F22935"/>
    <w:rsid w:val="00F22B37"/>
    <w:rsid w:val="00F22C18"/>
    <w:rsid w:val="00F22C86"/>
    <w:rsid w:val="00F251CB"/>
    <w:rsid w:val="00F25220"/>
    <w:rsid w:val="00F25636"/>
    <w:rsid w:val="00F25A7E"/>
    <w:rsid w:val="00F26071"/>
    <w:rsid w:val="00F26537"/>
    <w:rsid w:val="00F271BB"/>
    <w:rsid w:val="00F2747A"/>
    <w:rsid w:val="00F27668"/>
    <w:rsid w:val="00F27E04"/>
    <w:rsid w:val="00F30C30"/>
    <w:rsid w:val="00F30CC6"/>
    <w:rsid w:val="00F30DE8"/>
    <w:rsid w:val="00F31433"/>
    <w:rsid w:val="00F31C36"/>
    <w:rsid w:val="00F32297"/>
    <w:rsid w:val="00F32622"/>
    <w:rsid w:val="00F32B31"/>
    <w:rsid w:val="00F32E00"/>
    <w:rsid w:val="00F32ED4"/>
    <w:rsid w:val="00F32F9F"/>
    <w:rsid w:val="00F33152"/>
    <w:rsid w:val="00F33374"/>
    <w:rsid w:val="00F34052"/>
    <w:rsid w:val="00F34190"/>
    <w:rsid w:val="00F342CE"/>
    <w:rsid w:val="00F34516"/>
    <w:rsid w:val="00F34640"/>
    <w:rsid w:val="00F34D6F"/>
    <w:rsid w:val="00F36461"/>
    <w:rsid w:val="00F368BB"/>
    <w:rsid w:val="00F36DC3"/>
    <w:rsid w:val="00F37A21"/>
    <w:rsid w:val="00F37C4A"/>
    <w:rsid w:val="00F4021E"/>
    <w:rsid w:val="00F40497"/>
    <w:rsid w:val="00F4067A"/>
    <w:rsid w:val="00F40CE5"/>
    <w:rsid w:val="00F414D5"/>
    <w:rsid w:val="00F41AF0"/>
    <w:rsid w:val="00F41D12"/>
    <w:rsid w:val="00F424A3"/>
    <w:rsid w:val="00F42E91"/>
    <w:rsid w:val="00F43216"/>
    <w:rsid w:val="00F43816"/>
    <w:rsid w:val="00F43ADA"/>
    <w:rsid w:val="00F4480C"/>
    <w:rsid w:val="00F45566"/>
    <w:rsid w:val="00F456A5"/>
    <w:rsid w:val="00F45A7E"/>
    <w:rsid w:val="00F47EA6"/>
    <w:rsid w:val="00F47EFD"/>
    <w:rsid w:val="00F50004"/>
    <w:rsid w:val="00F50236"/>
    <w:rsid w:val="00F511B0"/>
    <w:rsid w:val="00F51DEF"/>
    <w:rsid w:val="00F524B6"/>
    <w:rsid w:val="00F52C36"/>
    <w:rsid w:val="00F53194"/>
    <w:rsid w:val="00F5332D"/>
    <w:rsid w:val="00F53C11"/>
    <w:rsid w:val="00F540F5"/>
    <w:rsid w:val="00F54460"/>
    <w:rsid w:val="00F546B3"/>
    <w:rsid w:val="00F54E76"/>
    <w:rsid w:val="00F55C65"/>
    <w:rsid w:val="00F55D7B"/>
    <w:rsid w:val="00F55FDF"/>
    <w:rsid w:val="00F55FE6"/>
    <w:rsid w:val="00F563D0"/>
    <w:rsid w:val="00F56FE6"/>
    <w:rsid w:val="00F572AC"/>
    <w:rsid w:val="00F57891"/>
    <w:rsid w:val="00F57FB8"/>
    <w:rsid w:val="00F603C8"/>
    <w:rsid w:val="00F60680"/>
    <w:rsid w:val="00F60D60"/>
    <w:rsid w:val="00F6107D"/>
    <w:rsid w:val="00F6141F"/>
    <w:rsid w:val="00F61B54"/>
    <w:rsid w:val="00F6383B"/>
    <w:rsid w:val="00F63D10"/>
    <w:rsid w:val="00F64A35"/>
    <w:rsid w:val="00F65278"/>
    <w:rsid w:val="00F654F9"/>
    <w:rsid w:val="00F65732"/>
    <w:rsid w:val="00F65A83"/>
    <w:rsid w:val="00F65BF9"/>
    <w:rsid w:val="00F65E04"/>
    <w:rsid w:val="00F6668F"/>
    <w:rsid w:val="00F66E7C"/>
    <w:rsid w:val="00F66F87"/>
    <w:rsid w:val="00F67C77"/>
    <w:rsid w:val="00F70888"/>
    <w:rsid w:val="00F70BED"/>
    <w:rsid w:val="00F70C2C"/>
    <w:rsid w:val="00F71421"/>
    <w:rsid w:val="00F71802"/>
    <w:rsid w:val="00F71B77"/>
    <w:rsid w:val="00F71E06"/>
    <w:rsid w:val="00F72738"/>
    <w:rsid w:val="00F72A4F"/>
    <w:rsid w:val="00F72CA6"/>
    <w:rsid w:val="00F72DF4"/>
    <w:rsid w:val="00F72EC4"/>
    <w:rsid w:val="00F73797"/>
    <w:rsid w:val="00F7380F"/>
    <w:rsid w:val="00F73ECB"/>
    <w:rsid w:val="00F74405"/>
    <w:rsid w:val="00F74A66"/>
    <w:rsid w:val="00F757CC"/>
    <w:rsid w:val="00F75A07"/>
    <w:rsid w:val="00F75C41"/>
    <w:rsid w:val="00F7625D"/>
    <w:rsid w:val="00F7640C"/>
    <w:rsid w:val="00F76442"/>
    <w:rsid w:val="00F768E1"/>
    <w:rsid w:val="00F7696C"/>
    <w:rsid w:val="00F76AEA"/>
    <w:rsid w:val="00F77688"/>
    <w:rsid w:val="00F776DB"/>
    <w:rsid w:val="00F779DF"/>
    <w:rsid w:val="00F77FC2"/>
    <w:rsid w:val="00F806FE"/>
    <w:rsid w:val="00F809EE"/>
    <w:rsid w:val="00F814AC"/>
    <w:rsid w:val="00F814FE"/>
    <w:rsid w:val="00F81780"/>
    <w:rsid w:val="00F8246B"/>
    <w:rsid w:val="00F831B6"/>
    <w:rsid w:val="00F83B73"/>
    <w:rsid w:val="00F83CF1"/>
    <w:rsid w:val="00F83FA6"/>
    <w:rsid w:val="00F8476A"/>
    <w:rsid w:val="00F84A5C"/>
    <w:rsid w:val="00F85011"/>
    <w:rsid w:val="00F8513C"/>
    <w:rsid w:val="00F8577B"/>
    <w:rsid w:val="00F85CC6"/>
    <w:rsid w:val="00F85FA9"/>
    <w:rsid w:val="00F861F1"/>
    <w:rsid w:val="00F864E2"/>
    <w:rsid w:val="00F866B4"/>
    <w:rsid w:val="00F86AF3"/>
    <w:rsid w:val="00F86D84"/>
    <w:rsid w:val="00F87221"/>
    <w:rsid w:val="00F876E2"/>
    <w:rsid w:val="00F8791F"/>
    <w:rsid w:val="00F87CA8"/>
    <w:rsid w:val="00F87D19"/>
    <w:rsid w:val="00F901FB"/>
    <w:rsid w:val="00F90226"/>
    <w:rsid w:val="00F90537"/>
    <w:rsid w:val="00F90622"/>
    <w:rsid w:val="00F907BB"/>
    <w:rsid w:val="00F9086A"/>
    <w:rsid w:val="00F90E44"/>
    <w:rsid w:val="00F91501"/>
    <w:rsid w:val="00F92261"/>
    <w:rsid w:val="00F92863"/>
    <w:rsid w:val="00F92BC9"/>
    <w:rsid w:val="00F92BCF"/>
    <w:rsid w:val="00F939FB"/>
    <w:rsid w:val="00F94774"/>
    <w:rsid w:val="00F94936"/>
    <w:rsid w:val="00F94AF2"/>
    <w:rsid w:val="00F94D8C"/>
    <w:rsid w:val="00F950B8"/>
    <w:rsid w:val="00F95228"/>
    <w:rsid w:val="00F9555F"/>
    <w:rsid w:val="00F9565E"/>
    <w:rsid w:val="00F95EA1"/>
    <w:rsid w:val="00F9628D"/>
    <w:rsid w:val="00F96D6E"/>
    <w:rsid w:val="00F97398"/>
    <w:rsid w:val="00F978C0"/>
    <w:rsid w:val="00F97A2B"/>
    <w:rsid w:val="00FA004C"/>
    <w:rsid w:val="00FA00E9"/>
    <w:rsid w:val="00FA030D"/>
    <w:rsid w:val="00FA0375"/>
    <w:rsid w:val="00FA03F8"/>
    <w:rsid w:val="00FA04FF"/>
    <w:rsid w:val="00FA0AF9"/>
    <w:rsid w:val="00FA0B82"/>
    <w:rsid w:val="00FA0C20"/>
    <w:rsid w:val="00FA0CD9"/>
    <w:rsid w:val="00FA0FB1"/>
    <w:rsid w:val="00FA177A"/>
    <w:rsid w:val="00FA1C5C"/>
    <w:rsid w:val="00FA220B"/>
    <w:rsid w:val="00FA22D3"/>
    <w:rsid w:val="00FA2417"/>
    <w:rsid w:val="00FA262D"/>
    <w:rsid w:val="00FA26E9"/>
    <w:rsid w:val="00FA29BF"/>
    <w:rsid w:val="00FA2DE0"/>
    <w:rsid w:val="00FA3045"/>
    <w:rsid w:val="00FA3156"/>
    <w:rsid w:val="00FA339B"/>
    <w:rsid w:val="00FA3645"/>
    <w:rsid w:val="00FA39AF"/>
    <w:rsid w:val="00FA39CC"/>
    <w:rsid w:val="00FA4807"/>
    <w:rsid w:val="00FA499F"/>
    <w:rsid w:val="00FA4BC8"/>
    <w:rsid w:val="00FA5020"/>
    <w:rsid w:val="00FA51BB"/>
    <w:rsid w:val="00FA5B19"/>
    <w:rsid w:val="00FA6897"/>
    <w:rsid w:val="00FA69A1"/>
    <w:rsid w:val="00FA6FF4"/>
    <w:rsid w:val="00FA74EF"/>
    <w:rsid w:val="00FA7A59"/>
    <w:rsid w:val="00FA7CDC"/>
    <w:rsid w:val="00FA7E09"/>
    <w:rsid w:val="00FB01DC"/>
    <w:rsid w:val="00FB0249"/>
    <w:rsid w:val="00FB0428"/>
    <w:rsid w:val="00FB0C5B"/>
    <w:rsid w:val="00FB1414"/>
    <w:rsid w:val="00FB17A3"/>
    <w:rsid w:val="00FB1BD2"/>
    <w:rsid w:val="00FB1CB9"/>
    <w:rsid w:val="00FB1D2F"/>
    <w:rsid w:val="00FB22B0"/>
    <w:rsid w:val="00FB23F7"/>
    <w:rsid w:val="00FB24ED"/>
    <w:rsid w:val="00FB25B0"/>
    <w:rsid w:val="00FB25B1"/>
    <w:rsid w:val="00FB2615"/>
    <w:rsid w:val="00FB27CF"/>
    <w:rsid w:val="00FB2989"/>
    <w:rsid w:val="00FB2A19"/>
    <w:rsid w:val="00FB3A54"/>
    <w:rsid w:val="00FB3F18"/>
    <w:rsid w:val="00FB454B"/>
    <w:rsid w:val="00FB4C36"/>
    <w:rsid w:val="00FB510F"/>
    <w:rsid w:val="00FB5487"/>
    <w:rsid w:val="00FB57D1"/>
    <w:rsid w:val="00FB5903"/>
    <w:rsid w:val="00FB5BEF"/>
    <w:rsid w:val="00FB5EB8"/>
    <w:rsid w:val="00FB64EC"/>
    <w:rsid w:val="00FB6518"/>
    <w:rsid w:val="00FB6D05"/>
    <w:rsid w:val="00FB6FDD"/>
    <w:rsid w:val="00FB779F"/>
    <w:rsid w:val="00FC03AE"/>
    <w:rsid w:val="00FC0535"/>
    <w:rsid w:val="00FC07E0"/>
    <w:rsid w:val="00FC0C23"/>
    <w:rsid w:val="00FC0DEA"/>
    <w:rsid w:val="00FC1216"/>
    <w:rsid w:val="00FC134D"/>
    <w:rsid w:val="00FC19B9"/>
    <w:rsid w:val="00FC1D4B"/>
    <w:rsid w:val="00FC2534"/>
    <w:rsid w:val="00FC2561"/>
    <w:rsid w:val="00FC2775"/>
    <w:rsid w:val="00FC31EE"/>
    <w:rsid w:val="00FC33E1"/>
    <w:rsid w:val="00FC345F"/>
    <w:rsid w:val="00FC3FAF"/>
    <w:rsid w:val="00FC509B"/>
    <w:rsid w:val="00FC541B"/>
    <w:rsid w:val="00FC5947"/>
    <w:rsid w:val="00FC5FC0"/>
    <w:rsid w:val="00FC6C6B"/>
    <w:rsid w:val="00FC70D1"/>
    <w:rsid w:val="00FC721B"/>
    <w:rsid w:val="00FC7AF8"/>
    <w:rsid w:val="00FD1A62"/>
    <w:rsid w:val="00FD1DB2"/>
    <w:rsid w:val="00FD2063"/>
    <w:rsid w:val="00FD20B9"/>
    <w:rsid w:val="00FD221A"/>
    <w:rsid w:val="00FD2973"/>
    <w:rsid w:val="00FD2B3E"/>
    <w:rsid w:val="00FD2FA2"/>
    <w:rsid w:val="00FD3373"/>
    <w:rsid w:val="00FD3AFF"/>
    <w:rsid w:val="00FD42B6"/>
    <w:rsid w:val="00FD43C9"/>
    <w:rsid w:val="00FD4414"/>
    <w:rsid w:val="00FD4BA9"/>
    <w:rsid w:val="00FD4F32"/>
    <w:rsid w:val="00FD516C"/>
    <w:rsid w:val="00FD567E"/>
    <w:rsid w:val="00FD58DE"/>
    <w:rsid w:val="00FD6455"/>
    <w:rsid w:val="00FD754C"/>
    <w:rsid w:val="00FD76A5"/>
    <w:rsid w:val="00FD786D"/>
    <w:rsid w:val="00FD79B5"/>
    <w:rsid w:val="00FD7E1D"/>
    <w:rsid w:val="00FE000E"/>
    <w:rsid w:val="00FE045C"/>
    <w:rsid w:val="00FE1767"/>
    <w:rsid w:val="00FE1FE4"/>
    <w:rsid w:val="00FE2A68"/>
    <w:rsid w:val="00FE312D"/>
    <w:rsid w:val="00FE3E1A"/>
    <w:rsid w:val="00FE3ECE"/>
    <w:rsid w:val="00FE3ED6"/>
    <w:rsid w:val="00FE40A3"/>
    <w:rsid w:val="00FE41EE"/>
    <w:rsid w:val="00FE4B93"/>
    <w:rsid w:val="00FE4DF0"/>
    <w:rsid w:val="00FE4F53"/>
    <w:rsid w:val="00FE565D"/>
    <w:rsid w:val="00FE5E58"/>
    <w:rsid w:val="00FE623E"/>
    <w:rsid w:val="00FE62E8"/>
    <w:rsid w:val="00FF00CB"/>
    <w:rsid w:val="00FF0155"/>
    <w:rsid w:val="00FF0619"/>
    <w:rsid w:val="00FF0915"/>
    <w:rsid w:val="00FF0BCA"/>
    <w:rsid w:val="00FF0F5E"/>
    <w:rsid w:val="00FF1842"/>
    <w:rsid w:val="00FF1C13"/>
    <w:rsid w:val="00FF21D7"/>
    <w:rsid w:val="00FF31FE"/>
    <w:rsid w:val="00FF32AA"/>
    <w:rsid w:val="00FF337E"/>
    <w:rsid w:val="00FF4033"/>
    <w:rsid w:val="00FF504F"/>
    <w:rsid w:val="00FF51CF"/>
    <w:rsid w:val="00FF52CB"/>
    <w:rsid w:val="00FF584B"/>
    <w:rsid w:val="00FF5991"/>
    <w:rsid w:val="00FF5A52"/>
    <w:rsid w:val="00FF5A54"/>
    <w:rsid w:val="00FF5EEF"/>
    <w:rsid w:val="00FF60A3"/>
    <w:rsid w:val="00FF6660"/>
    <w:rsid w:val="00FF6730"/>
    <w:rsid w:val="00FF7020"/>
    <w:rsid w:val="00FF72F1"/>
    <w:rsid w:val="00FF7694"/>
    <w:rsid w:val="00FF7711"/>
    <w:rsid w:val="00FF7BF0"/>
    <w:rsid w:val="00FF7C78"/>
    <w:rsid w:val="00FF7CB2"/>
    <w:rsid w:val="00FF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chartTrackingRefBased/>
  <w15:docId w15:val="{BA5C0296-7AE5-47A8-B0E3-E3D57E3A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287606"/>
    <w:rPr>
      <w:rFonts w:ascii="Garamond" w:hAnsi="Garamond"/>
      <w:sz w:val="26"/>
      <w:szCs w:val="16"/>
    </w:rPr>
  </w:style>
  <w:style w:type="paragraph" w:styleId="Nagwek1">
    <w:name w:val="heading 1"/>
    <w:basedOn w:val="Normalny"/>
    <w:next w:val="Normalny"/>
    <w:link w:val="Nagwek1Znak"/>
    <w:qFormat/>
    <w:rsid w:val="001F1603"/>
    <w:pPr>
      <w:keepNext/>
      <w:outlineLvl w:val="0"/>
    </w:pPr>
    <w:rPr>
      <w:rFonts w:ascii="Times New Roman" w:hAnsi="Times New Roman"/>
      <w:b/>
      <w:i/>
      <w:sz w:val="40"/>
      <w:szCs w:val="20"/>
    </w:rPr>
  </w:style>
  <w:style w:type="paragraph" w:styleId="Nagwek2">
    <w:name w:val="heading 2"/>
    <w:basedOn w:val="Normalny"/>
    <w:next w:val="Normalny"/>
    <w:link w:val="Nagwek2Znak"/>
    <w:qFormat/>
    <w:rsid w:val="001F1603"/>
    <w:pPr>
      <w:keepNext/>
      <w:jc w:val="center"/>
      <w:outlineLvl w:val="1"/>
    </w:pPr>
    <w:rPr>
      <w:b/>
      <w:bCs/>
      <w:sz w:val="96"/>
    </w:rPr>
  </w:style>
  <w:style w:type="paragraph" w:styleId="Nagwek3">
    <w:name w:val="heading 3"/>
    <w:basedOn w:val="Normalny"/>
    <w:next w:val="Normalny"/>
    <w:link w:val="Nagwek3Znak"/>
    <w:qFormat/>
    <w:rsid w:val="004C4664"/>
    <w:pPr>
      <w:keepNext/>
      <w:tabs>
        <w:tab w:val="left" w:pos="2268"/>
        <w:tab w:val="right" w:pos="3119"/>
        <w:tab w:val="left" w:pos="3261"/>
        <w:tab w:val="right" w:pos="3969"/>
      </w:tabs>
      <w:outlineLvl w:val="2"/>
    </w:pPr>
    <w:rPr>
      <w:b/>
      <w:sz w:val="20"/>
    </w:rPr>
  </w:style>
  <w:style w:type="paragraph" w:styleId="Nagwek4">
    <w:name w:val="heading 4"/>
    <w:basedOn w:val="Normalny"/>
    <w:next w:val="Normalny"/>
    <w:link w:val="Nagwek4Znak"/>
    <w:qFormat/>
    <w:rsid w:val="001F1603"/>
    <w:pPr>
      <w:keepNext/>
      <w:jc w:val="center"/>
      <w:outlineLvl w:val="3"/>
    </w:pPr>
    <w:rPr>
      <w:rFonts w:ascii="Tahoma" w:hAnsi="Tahoma" w:cs="Tahoma"/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4C4664"/>
    <w:pPr>
      <w:keepNext/>
      <w:outlineLvl w:val="4"/>
    </w:pPr>
    <w:rPr>
      <w:rFonts w:ascii="Tahoma" w:hAnsi="Tahoma" w:cs="Tahoma"/>
      <w:i/>
      <w:sz w:val="22"/>
    </w:rPr>
  </w:style>
  <w:style w:type="paragraph" w:styleId="Nagwek6">
    <w:name w:val="heading 6"/>
    <w:basedOn w:val="Normalny"/>
    <w:next w:val="Normalny"/>
    <w:link w:val="Nagwek6Znak"/>
    <w:qFormat/>
    <w:rsid w:val="001F1603"/>
    <w:pPr>
      <w:keepNext/>
      <w:jc w:val="center"/>
      <w:outlineLvl w:val="5"/>
    </w:pPr>
    <w:rPr>
      <w:rFonts w:ascii="Tahoma" w:hAnsi="Tahoma" w:cs="Tahoma"/>
      <w:i/>
      <w:sz w:val="22"/>
    </w:rPr>
  </w:style>
  <w:style w:type="paragraph" w:styleId="Nagwek7">
    <w:name w:val="heading 7"/>
    <w:basedOn w:val="Normalny"/>
    <w:next w:val="Normalny"/>
    <w:link w:val="Nagwek7Znak"/>
    <w:qFormat/>
    <w:rsid w:val="004C4664"/>
    <w:pPr>
      <w:keepNext/>
      <w:jc w:val="both"/>
      <w:outlineLvl w:val="6"/>
    </w:pPr>
    <w:rPr>
      <w:rFonts w:ascii="Tahoma" w:hAnsi="Tahoma" w:cs="Tahoma"/>
      <w:i/>
      <w:iCs/>
      <w:sz w:val="24"/>
    </w:rPr>
  </w:style>
  <w:style w:type="paragraph" w:styleId="Nagwek8">
    <w:name w:val="heading 8"/>
    <w:basedOn w:val="Normalny"/>
    <w:next w:val="Normalny"/>
    <w:link w:val="Nagwek8Znak"/>
    <w:qFormat/>
    <w:rsid w:val="004C4664"/>
    <w:pPr>
      <w:keepNext/>
      <w:jc w:val="center"/>
      <w:outlineLvl w:val="7"/>
    </w:pPr>
    <w:rPr>
      <w:rFonts w:ascii="Tahoma" w:hAnsi="Tahoma" w:cs="Tahoma"/>
      <w:b/>
      <w:sz w:val="22"/>
    </w:rPr>
  </w:style>
  <w:style w:type="paragraph" w:styleId="Nagwek9">
    <w:name w:val="heading 9"/>
    <w:basedOn w:val="Normalny"/>
    <w:next w:val="Normalny"/>
    <w:link w:val="Nagwek9Znak"/>
    <w:qFormat/>
    <w:rsid w:val="004C4664"/>
    <w:pPr>
      <w:keepNext/>
      <w:jc w:val="center"/>
      <w:outlineLvl w:val="8"/>
    </w:pPr>
    <w:rPr>
      <w:rFonts w:ascii="Tahoma" w:hAnsi="Tahoma" w:cs="Tahoma"/>
      <w:b/>
      <w:bCs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CE34B0"/>
    <w:rPr>
      <w:b/>
      <w:i/>
      <w:sz w:val="40"/>
      <w:lang w:val="pl-PL" w:eastAsia="pl-PL" w:bidi="ar-SA"/>
    </w:rPr>
  </w:style>
  <w:style w:type="paragraph" w:customStyle="1" w:styleId="a">
    <w:basedOn w:val="Normalny"/>
    <w:rsid w:val="00A75B3F"/>
    <w:rPr>
      <w:rFonts w:ascii="Arial" w:hAnsi="Arial" w:cs="Arial"/>
      <w:sz w:val="24"/>
      <w:szCs w:val="24"/>
    </w:rPr>
  </w:style>
  <w:style w:type="character" w:customStyle="1" w:styleId="Nagwek2Znak">
    <w:name w:val="Nagłówek 2 Znak"/>
    <w:link w:val="Nagwek2"/>
    <w:locked/>
    <w:rsid w:val="00CE34B0"/>
    <w:rPr>
      <w:rFonts w:ascii="Garamond" w:hAnsi="Garamond"/>
      <w:b/>
      <w:bCs/>
      <w:sz w:val="96"/>
      <w:szCs w:val="16"/>
      <w:lang w:val="pl-PL" w:eastAsia="pl-PL" w:bidi="ar-SA"/>
    </w:rPr>
  </w:style>
  <w:style w:type="character" w:customStyle="1" w:styleId="Nagwek3Znak">
    <w:name w:val="Nagłówek 3 Znak"/>
    <w:link w:val="Nagwek3"/>
    <w:locked/>
    <w:rsid w:val="00CE34B0"/>
    <w:rPr>
      <w:rFonts w:ascii="Garamond" w:hAnsi="Garamond"/>
      <w:b/>
      <w:szCs w:val="16"/>
      <w:lang w:val="pl-PL" w:eastAsia="pl-PL" w:bidi="ar-SA"/>
    </w:rPr>
  </w:style>
  <w:style w:type="character" w:customStyle="1" w:styleId="Nagwek4Znak">
    <w:name w:val="Nagłówek 4 Znak"/>
    <w:link w:val="Nagwek4"/>
    <w:locked/>
    <w:rsid w:val="00CE34B0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Nagwek5Znak">
    <w:name w:val="Nagłówek 5 Znak"/>
    <w:link w:val="Nagwek5"/>
    <w:locked/>
    <w:rsid w:val="00CE34B0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6Znak">
    <w:name w:val="Nagłówek 6 Znak"/>
    <w:link w:val="Nagwek6"/>
    <w:locked/>
    <w:rsid w:val="00CE34B0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7Znak">
    <w:name w:val="Nagłówek 7 Znak"/>
    <w:link w:val="Nagwek7"/>
    <w:locked/>
    <w:rsid w:val="00CE34B0"/>
    <w:rPr>
      <w:rFonts w:ascii="Tahoma" w:hAnsi="Tahoma" w:cs="Tahoma"/>
      <w:i/>
      <w:iCs/>
      <w:sz w:val="24"/>
      <w:szCs w:val="16"/>
      <w:lang w:val="pl-PL" w:eastAsia="pl-PL" w:bidi="ar-SA"/>
    </w:rPr>
  </w:style>
  <w:style w:type="character" w:customStyle="1" w:styleId="Nagwek8Znak">
    <w:name w:val="Nagłówek 8 Znak"/>
    <w:link w:val="Nagwek8"/>
    <w:locked/>
    <w:rsid w:val="00CE34B0"/>
    <w:rPr>
      <w:rFonts w:ascii="Tahoma" w:hAnsi="Tahoma" w:cs="Tahoma"/>
      <w:b/>
      <w:sz w:val="22"/>
      <w:szCs w:val="16"/>
      <w:lang w:val="pl-PL" w:eastAsia="pl-PL" w:bidi="ar-SA"/>
    </w:rPr>
  </w:style>
  <w:style w:type="character" w:customStyle="1" w:styleId="Nagwek9Znak">
    <w:name w:val="Nagłówek 9 Znak"/>
    <w:link w:val="Nagwek9"/>
    <w:locked/>
    <w:rsid w:val="00CE34B0"/>
    <w:rPr>
      <w:rFonts w:ascii="Tahoma" w:hAnsi="Tahoma" w:cs="Tahoma"/>
      <w:b/>
      <w:bCs/>
      <w:sz w:val="16"/>
      <w:szCs w:val="16"/>
      <w:lang w:val="pl-PL" w:eastAsia="pl-PL" w:bidi="ar-SA"/>
    </w:rPr>
  </w:style>
  <w:style w:type="character" w:styleId="Hipercze">
    <w:name w:val="Hyperlink"/>
    <w:uiPriority w:val="99"/>
    <w:rsid w:val="009128A8"/>
    <w:rPr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237F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CE34B0"/>
    <w:rPr>
      <w:rFonts w:ascii="Garamond" w:hAnsi="Garamond"/>
      <w:sz w:val="26"/>
      <w:szCs w:val="16"/>
      <w:lang w:val="pl-PL" w:eastAsia="pl-PL" w:bidi="ar-SA"/>
    </w:rPr>
  </w:style>
  <w:style w:type="paragraph" w:styleId="Stopka">
    <w:name w:val="footer"/>
    <w:basedOn w:val="Normalny"/>
    <w:link w:val="StopkaZnak"/>
    <w:rsid w:val="00237FC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CE34B0"/>
    <w:rPr>
      <w:rFonts w:ascii="Garamond" w:hAnsi="Garamond"/>
      <w:sz w:val="26"/>
      <w:szCs w:val="16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1F1603"/>
    <w:rPr>
      <w:rFonts w:ascii="Tahoma" w:hAnsi="Tahoma" w:cs="Tahoma"/>
      <w:bCs/>
      <w:sz w:val="22"/>
    </w:rPr>
  </w:style>
  <w:style w:type="character" w:customStyle="1" w:styleId="TekstpodstawowyZnak">
    <w:name w:val="Tekst podstawowy Znak"/>
    <w:link w:val="Tekstpodstawowy"/>
    <w:locked/>
    <w:rsid w:val="00CE34B0"/>
    <w:rPr>
      <w:rFonts w:ascii="Tahoma" w:hAnsi="Tahoma" w:cs="Tahoma"/>
      <w:bCs/>
      <w:sz w:val="22"/>
      <w:szCs w:val="16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F1603"/>
    <w:pPr>
      <w:jc w:val="both"/>
    </w:pPr>
    <w:rPr>
      <w:rFonts w:ascii="Tahoma" w:hAnsi="Tahoma" w:cs="Tahoma"/>
      <w:sz w:val="22"/>
    </w:rPr>
  </w:style>
  <w:style w:type="character" w:customStyle="1" w:styleId="Tekstpodstawowy2Znak">
    <w:name w:val="Tekst podstawowy 2 Znak"/>
    <w:link w:val="Tekstpodstawowy2"/>
    <w:locked/>
    <w:rsid w:val="00CE34B0"/>
    <w:rPr>
      <w:rFonts w:ascii="Tahoma" w:hAnsi="Tahoma" w:cs="Tahoma"/>
      <w:sz w:val="22"/>
      <w:szCs w:val="1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C928F5"/>
    <w:pPr>
      <w:tabs>
        <w:tab w:val="left" w:pos="284"/>
        <w:tab w:val="right" w:leader="underscore" w:pos="9900"/>
      </w:tabs>
      <w:spacing w:before="120"/>
    </w:pPr>
    <w:rPr>
      <w:rFonts w:ascii="Times New Roman" w:hAnsi="Times New Roman"/>
      <w:b/>
      <w:bCs/>
      <w:i/>
      <w:iCs/>
      <w:szCs w:val="28"/>
    </w:rPr>
  </w:style>
  <w:style w:type="paragraph" w:styleId="Spistreci2">
    <w:name w:val="toc 2"/>
    <w:basedOn w:val="Normalny"/>
    <w:next w:val="Normalny"/>
    <w:autoRedefine/>
    <w:rsid w:val="00C928F5"/>
    <w:pPr>
      <w:tabs>
        <w:tab w:val="left" w:pos="780"/>
        <w:tab w:val="right" w:leader="underscore" w:pos="9900"/>
      </w:tabs>
      <w:spacing w:before="120"/>
      <w:ind w:left="284" w:hanging="260"/>
    </w:pPr>
    <w:rPr>
      <w:rFonts w:ascii="Times New Roman" w:hAnsi="Times New Roman"/>
      <w:b/>
      <w:bCs/>
      <w:szCs w:val="26"/>
    </w:rPr>
  </w:style>
  <w:style w:type="paragraph" w:customStyle="1" w:styleId="Tekstpodstawowy31">
    <w:name w:val="Tekst podstawowy 31"/>
    <w:basedOn w:val="Normalny"/>
    <w:rsid w:val="001F1603"/>
    <w:pPr>
      <w:widowControl w:val="0"/>
      <w:spacing w:line="260" w:lineRule="auto"/>
      <w:jc w:val="both"/>
    </w:pPr>
    <w:rPr>
      <w:rFonts w:ascii="Times New Roman" w:hAnsi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1F1603"/>
    <w:pPr>
      <w:tabs>
        <w:tab w:val="left" w:pos="567"/>
      </w:tabs>
      <w:ind w:left="567" w:hanging="567"/>
      <w:jc w:val="both"/>
    </w:pPr>
    <w:rPr>
      <w:rFonts w:ascii="Tahoma" w:hAnsi="Tahoma"/>
      <w:sz w:val="20"/>
      <w:szCs w:val="20"/>
    </w:rPr>
  </w:style>
  <w:style w:type="character" w:customStyle="1" w:styleId="Tekstpodstawowywcity3Znak">
    <w:name w:val="Tekst podstawowy wcięty 3 Znak"/>
    <w:link w:val="Tekstpodstawowywcity3"/>
    <w:locked/>
    <w:rsid w:val="00CE34B0"/>
    <w:rPr>
      <w:rFonts w:ascii="Tahoma" w:hAnsi="Tahoma"/>
      <w:lang w:val="pl-PL" w:eastAsia="pl-PL" w:bidi="ar-SA"/>
    </w:rPr>
  </w:style>
  <w:style w:type="table" w:styleId="Tabela-Siatka">
    <w:name w:val="Table Grid"/>
    <w:basedOn w:val="Standardowy"/>
    <w:rsid w:val="001F16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owyStandardowy1">
    <w:name w:val="Standardowy.Standardowy1"/>
    <w:rsid w:val="001F1603"/>
    <w:rPr>
      <w:rFonts w:ascii="Garamond" w:hAnsi="Garamond"/>
      <w:sz w:val="26"/>
    </w:rPr>
  </w:style>
  <w:style w:type="paragraph" w:styleId="Tytu">
    <w:name w:val="Title"/>
    <w:basedOn w:val="Normalny"/>
    <w:link w:val="TytuZnak"/>
    <w:qFormat/>
    <w:rsid w:val="001F1603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ytuZnak">
    <w:name w:val="Tytuł Znak"/>
    <w:link w:val="Tytu"/>
    <w:locked/>
    <w:rsid w:val="00CE34B0"/>
    <w:rPr>
      <w:b/>
      <w:sz w:val="26"/>
      <w:lang w:val="en-US" w:eastAsia="pl-PL" w:bidi="ar-SA"/>
    </w:rPr>
  </w:style>
  <w:style w:type="character" w:styleId="Numerstrony">
    <w:name w:val="page number"/>
    <w:basedOn w:val="Domylnaczcionkaakapitu"/>
    <w:rsid w:val="00132694"/>
  </w:style>
  <w:style w:type="paragraph" w:customStyle="1" w:styleId="Tekstpodstawowy21">
    <w:name w:val="Tekst podstawowy 21"/>
    <w:basedOn w:val="Normalny"/>
    <w:rsid w:val="003576BC"/>
    <w:pPr>
      <w:spacing w:line="280" w:lineRule="auto"/>
    </w:pPr>
    <w:rPr>
      <w:rFonts w:ascii="Arial" w:hAnsi="Arial"/>
      <w:i/>
      <w:sz w:val="20"/>
      <w:szCs w:val="20"/>
    </w:rPr>
  </w:style>
  <w:style w:type="paragraph" w:styleId="NormalnyWeb">
    <w:name w:val="Normal (Web)"/>
    <w:basedOn w:val="Normalny"/>
    <w:uiPriority w:val="99"/>
    <w:rsid w:val="00D05F2B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C4664"/>
    <w:pPr>
      <w:jc w:val="center"/>
    </w:pPr>
    <w:rPr>
      <w:b/>
      <w:sz w:val="96"/>
      <w:szCs w:val="20"/>
    </w:rPr>
  </w:style>
  <w:style w:type="character" w:customStyle="1" w:styleId="PodtytuZnak">
    <w:name w:val="Podtytuł Znak"/>
    <w:link w:val="Podtytu"/>
    <w:locked/>
    <w:rsid w:val="00CE34B0"/>
    <w:rPr>
      <w:rFonts w:ascii="Garamond" w:hAnsi="Garamond"/>
      <w:b/>
      <w:sz w:val="96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4C4664"/>
    <w:pPr>
      <w:jc w:val="center"/>
    </w:pPr>
    <w:rPr>
      <w:b/>
      <w:sz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ekstpodstawowy3Znak">
    <w:name w:val="Tekst podstawowy 3 Znak"/>
    <w:link w:val="Tekstpodstawowy3"/>
    <w:locked/>
    <w:rsid w:val="00CE34B0"/>
    <w:rPr>
      <w:rFonts w:ascii="Garamond" w:hAnsi="Garamond"/>
      <w:b/>
      <w:sz w:val="52"/>
      <w:szCs w:val="16"/>
      <w:lang w:val="pl-PL" w:eastAsia="pl-PL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Lista-kontynuacja"/>
    <w:rsid w:val="004C4664"/>
    <w:pPr>
      <w:spacing w:after="160"/>
      <w:ind w:left="1080" w:hanging="360"/>
    </w:pPr>
    <w:rPr>
      <w:sz w:val="24"/>
      <w:szCs w:val="20"/>
    </w:rPr>
  </w:style>
  <w:style w:type="paragraph" w:styleId="Lista-kontynuacja">
    <w:name w:val="List Continue"/>
    <w:basedOn w:val="Normalny"/>
    <w:rsid w:val="004C4664"/>
    <w:pPr>
      <w:spacing w:after="120"/>
      <w:ind w:left="360"/>
    </w:pPr>
  </w:style>
  <w:style w:type="paragraph" w:styleId="Tekstpodstawowywcity">
    <w:name w:val="Body Text Indent"/>
    <w:basedOn w:val="Normalny"/>
    <w:link w:val="TekstpodstawowywcityZnak"/>
    <w:rsid w:val="004C4664"/>
    <w:pPr>
      <w:ind w:left="1418"/>
    </w:pPr>
    <w:rPr>
      <w:rFonts w:ascii="Tahoma" w:hAnsi="Tahoma" w:cs="Tahoma"/>
      <w:b/>
      <w:bCs/>
      <w:sz w:val="22"/>
    </w:rPr>
  </w:style>
  <w:style w:type="character" w:customStyle="1" w:styleId="TekstpodstawowywcityZnak">
    <w:name w:val="Tekst podstawowy wcięty Znak"/>
    <w:link w:val="Tekstpodstawowywcity"/>
    <w:locked/>
    <w:rsid w:val="00CE34B0"/>
    <w:rPr>
      <w:rFonts w:ascii="Tahoma" w:hAnsi="Tahoma" w:cs="Tahoma"/>
      <w:b/>
      <w:bCs/>
      <w:sz w:val="22"/>
      <w:szCs w:val="16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A658D4"/>
    <w:pPr>
      <w:jc w:val="center"/>
    </w:pPr>
    <w:rPr>
      <w:rFonts w:ascii="Times New Roman" w:hAnsi="Times New Roman"/>
      <w:szCs w:val="24"/>
    </w:rPr>
  </w:style>
  <w:style w:type="paragraph" w:styleId="Spistreci4">
    <w:name w:val="toc 4"/>
    <w:basedOn w:val="Normalny"/>
    <w:next w:val="Normalny"/>
    <w:autoRedefine/>
    <w:semiHidden/>
    <w:rsid w:val="004C4664"/>
    <w:pPr>
      <w:ind w:left="780"/>
    </w:pPr>
    <w:rPr>
      <w:rFonts w:ascii="Times New Roman" w:hAnsi="Times New Roman"/>
      <w:szCs w:val="24"/>
    </w:rPr>
  </w:style>
  <w:style w:type="paragraph" w:styleId="Spistreci5">
    <w:name w:val="toc 5"/>
    <w:basedOn w:val="Normalny"/>
    <w:next w:val="Normalny"/>
    <w:autoRedefine/>
    <w:semiHidden/>
    <w:rsid w:val="004C4664"/>
    <w:pPr>
      <w:ind w:left="1040"/>
    </w:pPr>
    <w:rPr>
      <w:rFonts w:ascii="Times New Roman" w:hAnsi="Times New Roman"/>
      <w:szCs w:val="24"/>
    </w:rPr>
  </w:style>
  <w:style w:type="paragraph" w:styleId="Spistreci6">
    <w:name w:val="toc 6"/>
    <w:basedOn w:val="Normalny"/>
    <w:next w:val="Normalny"/>
    <w:autoRedefine/>
    <w:semiHidden/>
    <w:rsid w:val="004C4664"/>
    <w:pPr>
      <w:ind w:left="1300"/>
    </w:pPr>
    <w:rPr>
      <w:rFonts w:ascii="Times New Roman" w:hAnsi="Times New Roman"/>
      <w:szCs w:val="24"/>
    </w:rPr>
  </w:style>
  <w:style w:type="paragraph" w:styleId="Spistreci7">
    <w:name w:val="toc 7"/>
    <w:basedOn w:val="Normalny"/>
    <w:next w:val="Normalny"/>
    <w:autoRedefine/>
    <w:semiHidden/>
    <w:rsid w:val="004C4664"/>
    <w:pPr>
      <w:ind w:left="1560"/>
    </w:pPr>
    <w:rPr>
      <w:rFonts w:ascii="Times New Roman" w:hAnsi="Times New Roman"/>
      <w:szCs w:val="24"/>
    </w:rPr>
  </w:style>
  <w:style w:type="paragraph" w:styleId="Spistreci8">
    <w:name w:val="toc 8"/>
    <w:basedOn w:val="Normalny"/>
    <w:next w:val="Normalny"/>
    <w:autoRedefine/>
    <w:semiHidden/>
    <w:rsid w:val="004C4664"/>
    <w:pPr>
      <w:ind w:left="1820"/>
    </w:pPr>
    <w:rPr>
      <w:rFonts w:ascii="Times New Roman" w:hAnsi="Times New Roman"/>
      <w:szCs w:val="24"/>
    </w:rPr>
  </w:style>
  <w:style w:type="paragraph" w:styleId="Spistreci9">
    <w:name w:val="toc 9"/>
    <w:basedOn w:val="Normalny"/>
    <w:next w:val="Normalny"/>
    <w:autoRedefine/>
    <w:semiHidden/>
    <w:rsid w:val="004C4664"/>
    <w:pPr>
      <w:ind w:left="2080"/>
    </w:pPr>
    <w:rPr>
      <w:rFonts w:ascii="Times New Roman" w:hAnsi="Times New Roman"/>
      <w:szCs w:val="24"/>
    </w:rPr>
  </w:style>
  <w:style w:type="character" w:styleId="Odwoaniedokomentarza">
    <w:name w:val="annotation reference"/>
    <w:semiHidden/>
    <w:rsid w:val="004C466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C4664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E34B0"/>
    <w:rPr>
      <w:rFonts w:ascii="Garamond" w:hAnsi="Garamond"/>
      <w:lang w:val="pl-PL" w:eastAsia="pl-PL" w:bidi="ar-SA"/>
    </w:rPr>
  </w:style>
  <w:style w:type="paragraph" w:styleId="Legenda">
    <w:name w:val="caption"/>
    <w:basedOn w:val="Normalny"/>
    <w:next w:val="Normalny"/>
    <w:qFormat/>
    <w:rsid w:val="004C4664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styleId="Lista">
    <w:name w:val="List"/>
    <w:basedOn w:val="Tekstpodstawowy"/>
    <w:rsid w:val="004C4664"/>
    <w:pPr>
      <w:tabs>
        <w:tab w:val="left" w:pos="720"/>
      </w:tabs>
      <w:spacing w:after="80"/>
      <w:ind w:left="720" w:hanging="360"/>
    </w:pPr>
    <w:rPr>
      <w:rFonts w:ascii="Garamond" w:hAnsi="Garamond" w:cs="Times New Roman"/>
      <w:bCs w:val="0"/>
      <w:sz w:val="24"/>
      <w:szCs w:val="20"/>
    </w:rPr>
  </w:style>
  <w:style w:type="character" w:styleId="UyteHipercze">
    <w:name w:val="FollowedHyperlink"/>
    <w:aliases w:val="OdwiedzoneHiperłącze"/>
    <w:rsid w:val="004C4664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4C4664"/>
    <w:pPr>
      <w:ind w:firstLine="709"/>
      <w:jc w:val="both"/>
    </w:pPr>
    <w:rPr>
      <w:rFonts w:ascii="Tahoma" w:hAnsi="Tahoma"/>
      <w:sz w:val="20"/>
    </w:rPr>
  </w:style>
  <w:style w:type="character" w:customStyle="1" w:styleId="Tekstpodstawowywcity2Znak">
    <w:name w:val="Tekst podstawowy wcięty 2 Znak"/>
    <w:link w:val="Tekstpodstawowywcity2"/>
    <w:locked/>
    <w:rsid w:val="00CE34B0"/>
    <w:rPr>
      <w:rFonts w:ascii="Tahoma" w:hAnsi="Tahoma"/>
      <w:szCs w:val="16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C466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CE34B0"/>
    <w:rPr>
      <w:rFonts w:ascii="Garamond" w:hAnsi="Garamond"/>
      <w:b/>
      <w:bCs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rsid w:val="004C4664"/>
    <w:rPr>
      <w:rFonts w:ascii="Tahoma" w:hAnsi="Tahoma" w:cs="Tahoma"/>
      <w:sz w:val="16"/>
    </w:rPr>
  </w:style>
  <w:style w:type="character" w:customStyle="1" w:styleId="TekstdymkaZnak">
    <w:name w:val="Tekst dymka Znak"/>
    <w:link w:val="Tekstdymka"/>
    <w:semiHidden/>
    <w:locked/>
    <w:rsid w:val="00CE34B0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Tekstpodstawowywcity31">
    <w:name w:val="Tekst podstawowy wcięty 31"/>
    <w:basedOn w:val="Normalny"/>
    <w:rsid w:val="004C4664"/>
    <w:pPr>
      <w:widowControl w:val="0"/>
      <w:spacing w:line="260" w:lineRule="auto"/>
      <w:ind w:left="40"/>
    </w:pPr>
    <w:rPr>
      <w:rFonts w:ascii="Arial" w:hAnsi="Arial"/>
      <w:sz w:val="24"/>
      <w:szCs w:val="20"/>
    </w:rPr>
  </w:style>
  <w:style w:type="paragraph" w:styleId="Mapadokumentu">
    <w:name w:val="Document Map"/>
    <w:basedOn w:val="Normalny"/>
    <w:link w:val="MapadokumentuZnak"/>
    <w:semiHidden/>
    <w:rsid w:val="004C4664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semiHidden/>
    <w:locked/>
    <w:rsid w:val="00CE34B0"/>
    <w:rPr>
      <w:rFonts w:ascii="Tahoma" w:hAnsi="Tahoma" w:cs="Tahoma"/>
      <w:sz w:val="26"/>
      <w:szCs w:val="16"/>
      <w:lang w:val="pl-PL" w:eastAsia="pl-PL" w:bidi="ar-SA"/>
    </w:rPr>
  </w:style>
  <w:style w:type="paragraph" w:customStyle="1" w:styleId="1">
    <w:name w:val="1"/>
    <w:basedOn w:val="Normalny"/>
    <w:rsid w:val="004C4664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styleId="Pogrubienie">
    <w:name w:val="Strong"/>
    <w:qFormat/>
    <w:rsid w:val="00D73101"/>
    <w:rPr>
      <w:b/>
      <w:bCs/>
    </w:rPr>
  </w:style>
  <w:style w:type="paragraph" w:customStyle="1" w:styleId="ust">
    <w:name w:val="ust"/>
    <w:rsid w:val="00D73101"/>
    <w:pPr>
      <w:spacing w:before="60" w:after="60"/>
      <w:ind w:left="426" w:hanging="284"/>
      <w:jc w:val="both"/>
    </w:pPr>
    <w:rPr>
      <w:sz w:val="24"/>
    </w:rPr>
  </w:style>
  <w:style w:type="character" w:customStyle="1" w:styleId="dane1">
    <w:name w:val="dane1"/>
    <w:rsid w:val="004D5E4B"/>
    <w:rPr>
      <w:color w:val="0000CD"/>
    </w:rPr>
  </w:style>
  <w:style w:type="paragraph" w:customStyle="1" w:styleId="ZnakZnak1ZnakZnak">
    <w:name w:val="Znak Znak1 Znak Znak"/>
    <w:basedOn w:val="Normalny"/>
    <w:rsid w:val="00D33A26"/>
    <w:rPr>
      <w:rFonts w:ascii="Arial" w:hAnsi="Arial" w:cs="Arial"/>
      <w:sz w:val="24"/>
      <w:szCs w:val="24"/>
    </w:rPr>
  </w:style>
  <w:style w:type="paragraph" w:customStyle="1" w:styleId="ZnakZnak1Znak">
    <w:name w:val="Znak Znak1 Znak"/>
    <w:basedOn w:val="Normalny"/>
    <w:rsid w:val="00D07AA5"/>
    <w:rPr>
      <w:rFonts w:ascii="Arial" w:hAnsi="Arial" w:cs="Arial"/>
      <w:sz w:val="24"/>
      <w:szCs w:val="24"/>
    </w:rPr>
  </w:style>
  <w:style w:type="paragraph" w:customStyle="1" w:styleId="StandardowyStandardowy12">
    <w:name w:val="Standardowy.Standardowy12"/>
    <w:rsid w:val="009163EA"/>
    <w:rPr>
      <w:rFonts w:ascii="Garamond" w:hAnsi="Garamond"/>
      <w:sz w:val="26"/>
    </w:rPr>
  </w:style>
  <w:style w:type="paragraph" w:customStyle="1" w:styleId="StandardowyStandardowy11">
    <w:name w:val="Standardowy.Standardowy11"/>
    <w:rsid w:val="00EB5077"/>
    <w:rPr>
      <w:rFonts w:ascii="Garamond" w:hAnsi="Garamond"/>
      <w:sz w:val="26"/>
    </w:rPr>
  </w:style>
  <w:style w:type="paragraph" w:styleId="HTML-wstpniesformatowany">
    <w:name w:val="HTML Preformatted"/>
    <w:basedOn w:val="Normalny"/>
    <w:link w:val="HTML-wstpniesformatowanyZnak"/>
    <w:rsid w:val="00EB50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locked/>
    <w:rsid w:val="00CE34B0"/>
    <w:rPr>
      <w:rFonts w:ascii="Courier New" w:hAnsi="Courier New" w:cs="Courier New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EB5077"/>
  </w:style>
  <w:style w:type="character" w:customStyle="1" w:styleId="TekstprzypisukocowegoZnak">
    <w:name w:val="Tekst przypisu końcowego Znak"/>
    <w:link w:val="Tekstprzypisukocowego"/>
    <w:semiHidden/>
    <w:rsid w:val="00EB5077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">
    <w:name w:val="Znak Znak1"/>
    <w:basedOn w:val="Normalny"/>
    <w:rsid w:val="00EB5077"/>
    <w:rPr>
      <w:rFonts w:ascii="Arial" w:hAnsi="Arial" w:cs="Arial"/>
      <w:sz w:val="24"/>
      <w:szCs w:val="24"/>
    </w:rPr>
  </w:style>
  <w:style w:type="paragraph" w:customStyle="1" w:styleId="Style21">
    <w:name w:val="Style21"/>
    <w:basedOn w:val="Normalny"/>
    <w:rsid w:val="006D4346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Verdana" w:hAnsi="Verdana" w:cs="Verdana"/>
      <w:sz w:val="24"/>
      <w:szCs w:val="24"/>
    </w:rPr>
  </w:style>
  <w:style w:type="paragraph" w:customStyle="1" w:styleId="Style34">
    <w:name w:val="Style34"/>
    <w:basedOn w:val="Normalny"/>
    <w:rsid w:val="006D4346"/>
    <w:pPr>
      <w:widowControl w:val="0"/>
      <w:autoSpaceDE w:val="0"/>
      <w:autoSpaceDN w:val="0"/>
      <w:adjustRightInd w:val="0"/>
      <w:spacing w:line="221" w:lineRule="exact"/>
    </w:pPr>
    <w:rPr>
      <w:rFonts w:ascii="Verdana" w:hAnsi="Verdana" w:cs="Verdana"/>
      <w:sz w:val="24"/>
      <w:szCs w:val="24"/>
    </w:rPr>
  </w:style>
  <w:style w:type="character" w:customStyle="1" w:styleId="FontStyle72">
    <w:name w:val="Font Style72"/>
    <w:rsid w:val="006D4346"/>
    <w:rPr>
      <w:rFonts w:ascii="Verdana" w:hAnsi="Verdana" w:cs="Verdana"/>
      <w:color w:val="000000"/>
      <w:sz w:val="18"/>
      <w:szCs w:val="18"/>
    </w:rPr>
  </w:style>
  <w:style w:type="character" w:customStyle="1" w:styleId="BodyTextIndentChar">
    <w:name w:val="Body Text Indent Char"/>
    <w:link w:val="BodyTextIndent1"/>
    <w:locked/>
    <w:rsid w:val="00CE34B0"/>
    <w:rPr>
      <w:rFonts w:ascii="Tahoma" w:eastAsia="SimSun" w:hAnsi="Tahoma"/>
      <w:b/>
      <w:bCs/>
      <w:sz w:val="16"/>
      <w:szCs w:val="16"/>
      <w:lang w:val="pl-PL" w:eastAsia="pl-PL" w:bidi="ar-SA"/>
    </w:rPr>
  </w:style>
  <w:style w:type="paragraph" w:customStyle="1" w:styleId="BodyTextIndent1">
    <w:name w:val="Body Text Indent1"/>
    <w:basedOn w:val="Normalny"/>
    <w:link w:val="BodyTextIndentChar"/>
    <w:rsid w:val="00CE34B0"/>
    <w:pPr>
      <w:ind w:left="1418"/>
    </w:pPr>
    <w:rPr>
      <w:rFonts w:ascii="Tahoma" w:eastAsia="SimSun" w:hAnsi="Tahoma"/>
      <w:b/>
      <w:bCs/>
      <w:sz w:val="16"/>
    </w:rPr>
  </w:style>
  <w:style w:type="paragraph" w:styleId="Tekstpodstawowyzwciciem">
    <w:name w:val="Body Text First Indent"/>
    <w:basedOn w:val="Tekstpodstawowy"/>
    <w:link w:val="TekstpodstawowyzwciciemZnak"/>
    <w:rsid w:val="00CE34B0"/>
    <w:pPr>
      <w:ind w:firstLine="360"/>
    </w:pPr>
    <w:rPr>
      <w:rFonts w:ascii="Garamond" w:hAnsi="Garamond" w:cs="Garamond"/>
      <w:bCs w:val="0"/>
      <w:sz w:val="26"/>
      <w:szCs w:val="26"/>
    </w:rPr>
  </w:style>
  <w:style w:type="character" w:customStyle="1" w:styleId="TekstpodstawowyzwciciemZnak">
    <w:name w:val="Tekst podstawowy z wcięciem Znak"/>
    <w:link w:val="Tekstpodstawowyzwciciem"/>
    <w:locked/>
    <w:rsid w:val="00CE34B0"/>
    <w:rPr>
      <w:rFonts w:ascii="Garamond" w:hAnsi="Garamond" w:cs="Garamond"/>
      <w:bCs/>
      <w:sz w:val="26"/>
      <w:szCs w:val="26"/>
      <w:lang w:val="pl-PL" w:eastAsia="pl-PL" w:bidi="ar-SA"/>
    </w:rPr>
  </w:style>
  <w:style w:type="paragraph" w:styleId="Tekstpodstawowyzwciciem2">
    <w:name w:val="Body Text First Indent 2"/>
    <w:basedOn w:val="Tekstpodstawowywcity"/>
    <w:link w:val="Tekstpodstawowyzwciciem2Znak"/>
    <w:rsid w:val="00CE34B0"/>
    <w:pPr>
      <w:ind w:left="360" w:firstLine="360"/>
    </w:pPr>
    <w:rPr>
      <w:rFonts w:ascii="Garamond" w:hAnsi="Garamond" w:cs="Garamond"/>
      <w:b w:val="0"/>
      <w:bCs w:val="0"/>
      <w:sz w:val="26"/>
      <w:szCs w:val="26"/>
    </w:rPr>
  </w:style>
  <w:style w:type="character" w:customStyle="1" w:styleId="Tekstpodstawowyzwciciem2Znak">
    <w:name w:val="Tekst podstawowy z wcięciem 2 Znak"/>
    <w:link w:val="Tekstpodstawowyzwciciem2"/>
    <w:locked/>
    <w:rsid w:val="00CE34B0"/>
    <w:rPr>
      <w:rFonts w:ascii="Garamond" w:hAnsi="Garamond" w:cs="Garamond"/>
      <w:b/>
      <w:bCs/>
      <w:sz w:val="26"/>
      <w:szCs w:val="26"/>
      <w:lang w:val="pl-PL" w:eastAsia="pl-PL" w:bidi="ar-SA"/>
    </w:rPr>
  </w:style>
  <w:style w:type="paragraph" w:customStyle="1" w:styleId="BodyText31">
    <w:name w:val="Body Text 31"/>
    <w:basedOn w:val="Normalny"/>
    <w:rsid w:val="00CE34B0"/>
    <w:pPr>
      <w:widowControl w:val="0"/>
      <w:spacing w:line="260" w:lineRule="auto"/>
      <w:jc w:val="both"/>
    </w:pPr>
    <w:rPr>
      <w:rFonts w:cs="Garamond"/>
      <w:sz w:val="24"/>
      <w:szCs w:val="24"/>
    </w:rPr>
  </w:style>
  <w:style w:type="paragraph" w:customStyle="1" w:styleId="BodyText21">
    <w:name w:val="Body Text 21"/>
    <w:basedOn w:val="Normalny"/>
    <w:rsid w:val="00CE34B0"/>
    <w:pPr>
      <w:spacing w:line="280" w:lineRule="auto"/>
    </w:pPr>
    <w:rPr>
      <w:rFonts w:ascii="Arial" w:hAnsi="Arial" w:cs="Arial"/>
      <w:i/>
      <w:iCs/>
      <w:sz w:val="20"/>
      <w:szCs w:val="20"/>
    </w:rPr>
  </w:style>
  <w:style w:type="paragraph" w:customStyle="1" w:styleId="BodyTextIndent31">
    <w:name w:val="Body Text Indent 31"/>
    <w:basedOn w:val="Normalny"/>
    <w:rsid w:val="00CE34B0"/>
    <w:pPr>
      <w:widowControl w:val="0"/>
      <w:spacing w:line="260" w:lineRule="auto"/>
      <w:ind w:left="40"/>
    </w:pPr>
    <w:rPr>
      <w:rFonts w:ascii="Arial" w:hAnsi="Arial" w:cs="Arial"/>
      <w:sz w:val="24"/>
      <w:szCs w:val="24"/>
    </w:rPr>
  </w:style>
  <w:style w:type="paragraph" w:styleId="Lista2">
    <w:name w:val="List 2"/>
    <w:basedOn w:val="Normalny"/>
    <w:rsid w:val="00CE34B0"/>
    <w:pPr>
      <w:ind w:left="566" w:hanging="283"/>
    </w:pPr>
    <w:rPr>
      <w:rFonts w:cs="Garamond"/>
      <w:szCs w:val="26"/>
    </w:rPr>
  </w:style>
  <w:style w:type="paragraph" w:styleId="Lista3">
    <w:name w:val="List 3"/>
    <w:basedOn w:val="Normalny"/>
    <w:rsid w:val="00CE34B0"/>
    <w:pPr>
      <w:ind w:left="849" w:hanging="283"/>
    </w:pPr>
    <w:rPr>
      <w:rFonts w:cs="Garamond"/>
      <w:szCs w:val="26"/>
    </w:rPr>
  </w:style>
  <w:style w:type="paragraph" w:styleId="Listapunktowana2">
    <w:name w:val="List Bullet 2"/>
    <w:basedOn w:val="Normalny"/>
    <w:rsid w:val="00CE34B0"/>
    <w:pPr>
      <w:numPr>
        <w:numId w:val="1"/>
      </w:numPr>
      <w:tabs>
        <w:tab w:val="num" w:pos="643"/>
      </w:tabs>
      <w:ind w:left="643"/>
    </w:pPr>
    <w:rPr>
      <w:rFonts w:cs="Garamond"/>
      <w:szCs w:val="26"/>
    </w:rPr>
  </w:style>
  <w:style w:type="paragraph" w:styleId="Listapunktowana3">
    <w:name w:val="List Bullet 3"/>
    <w:basedOn w:val="Normalny"/>
    <w:rsid w:val="00CE34B0"/>
    <w:pPr>
      <w:numPr>
        <w:numId w:val="2"/>
      </w:numPr>
      <w:tabs>
        <w:tab w:val="num" w:pos="926"/>
      </w:tabs>
      <w:ind w:left="926"/>
    </w:pPr>
    <w:rPr>
      <w:rFonts w:cs="Garamond"/>
      <w:szCs w:val="26"/>
    </w:rPr>
  </w:style>
  <w:style w:type="paragraph" w:styleId="Wcicienormalne">
    <w:name w:val="Normal Indent"/>
    <w:basedOn w:val="Normalny"/>
    <w:rsid w:val="00CE34B0"/>
    <w:pPr>
      <w:ind w:left="708"/>
    </w:pPr>
    <w:rPr>
      <w:rFonts w:cs="Garamond"/>
      <w:szCs w:val="26"/>
    </w:rPr>
  </w:style>
  <w:style w:type="character" w:customStyle="1" w:styleId="EndnoteTextChar">
    <w:name w:val="Endnote Text Char"/>
    <w:semiHidden/>
    <w:locked/>
    <w:rsid w:val="00C214C9"/>
    <w:rPr>
      <w:rFonts w:ascii="Garamond" w:hAnsi="Garamond" w:cs="Garamond"/>
      <w:sz w:val="26"/>
      <w:szCs w:val="26"/>
      <w:lang w:val="pl-PL" w:eastAsia="pl-PL" w:bidi="ar-SA"/>
    </w:rPr>
  </w:style>
  <w:style w:type="character" w:customStyle="1" w:styleId="ZnakZnak14">
    <w:name w:val="Znak Znak14"/>
    <w:rsid w:val="00A42B56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">
    <w:name w:val="Znak Znak12"/>
    <w:rsid w:val="00A42B56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stronyZnakZnak">
    <w:name w:val="Nagłówek strony Znak Znak"/>
    <w:rsid w:val="008E16A4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ZnakZnakZnak">
    <w:name w:val="Znak Znak1 Znak Znak Znak"/>
    <w:basedOn w:val="Normalny"/>
    <w:rsid w:val="008E16A4"/>
    <w:rPr>
      <w:rFonts w:ascii="Arial" w:hAnsi="Arial" w:cs="Arial"/>
      <w:sz w:val="24"/>
      <w:szCs w:val="24"/>
    </w:rPr>
  </w:style>
  <w:style w:type="character" w:customStyle="1" w:styleId="HeaderChar">
    <w:name w:val="Header Char"/>
    <w:aliases w:val="Nagłówek strony Char"/>
    <w:locked/>
    <w:rsid w:val="00B14B3E"/>
    <w:rPr>
      <w:rFonts w:ascii="Garamond" w:hAnsi="Garamond"/>
      <w:sz w:val="26"/>
      <w:szCs w:val="16"/>
      <w:lang w:val="pl-PL" w:eastAsia="pl-PL" w:bidi="ar-SA"/>
    </w:rPr>
  </w:style>
  <w:style w:type="paragraph" w:customStyle="1" w:styleId="StandardowyStandardowy13">
    <w:name w:val="Standardowy.Standardowy13"/>
    <w:rsid w:val="006F433B"/>
    <w:rPr>
      <w:rFonts w:ascii="Garamond" w:hAnsi="Garamond"/>
      <w:sz w:val="26"/>
    </w:rPr>
  </w:style>
  <w:style w:type="paragraph" w:customStyle="1" w:styleId="StandardowyStandardowy1Standardowy11">
    <w:name w:val="Standardowy.Standardowy1.Standardowy11"/>
    <w:rsid w:val="006F433B"/>
    <w:rPr>
      <w:rFonts w:ascii="Garamond" w:hAnsi="Garamond"/>
      <w:sz w:val="26"/>
    </w:rPr>
  </w:style>
  <w:style w:type="character" w:customStyle="1" w:styleId="Heading6Char">
    <w:name w:val="Heading 6 Char"/>
    <w:locked/>
    <w:rsid w:val="00BA7FEF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Heading4Char">
    <w:name w:val="Heading 4 Char"/>
    <w:locked/>
    <w:rsid w:val="00BA7FEF"/>
    <w:rPr>
      <w:rFonts w:ascii="Tahoma" w:hAnsi="Tahoma" w:cs="Tahoma"/>
      <w:b/>
      <w:sz w:val="24"/>
      <w:szCs w:val="16"/>
      <w:lang w:val="pl-PL" w:eastAsia="pl-PL" w:bidi="ar-SA"/>
    </w:rPr>
  </w:style>
  <w:style w:type="paragraph" w:styleId="Bezodstpw">
    <w:name w:val="No Spacing"/>
    <w:qFormat/>
    <w:rsid w:val="007B58E5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7B58E5"/>
    <w:rPr>
      <w:rFonts w:ascii="Calibri" w:hAnsi="Calibri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7B58E5"/>
    <w:rPr>
      <w:rFonts w:ascii="Calibri" w:hAnsi="Calibri"/>
      <w:sz w:val="20"/>
      <w:szCs w:val="20"/>
      <w:lang w:eastAsia="en-US"/>
    </w:rPr>
  </w:style>
  <w:style w:type="character" w:styleId="Odwoanieprzypisudolnego">
    <w:name w:val="footnote reference"/>
    <w:aliases w:val="Footnote symbol"/>
    <w:rsid w:val="007B58E5"/>
    <w:rPr>
      <w:rFonts w:cs="Times New Roman"/>
      <w:vertAlign w:val="superscript"/>
    </w:rPr>
  </w:style>
  <w:style w:type="paragraph" w:customStyle="1" w:styleId="Default">
    <w:name w:val="Default"/>
    <w:rsid w:val="00814E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E74DE9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Znak17">
    <w:name w:val="Znak17"/>
    <w:basedOn w:val="Normalny"/>
    <w:rsid w:val="009D0B70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027A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nakZnak1ZnakZnakZnakZnak">
    <w:name w:val="Znak Znak1 Znak Znak Znak Znak"/>
    <w:basedOn w:val="Normalny"/>
    <w:rsid w:val="00B16BA6"/>
    <w:rPr>
      <w:rFonts w:ascii="Arial" w:hAnsi="Arial" w:cs="Arial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577F8B"/>
  </w:style>
  <w:style w:type="paragraph" w:customStyle="1" w:styleId="Tekstpodstawowy310">
    <w:name w:val="Tekst podstawowy 31"/>
    <w:basedOn w:val="Normalny"/>
    <w:rsid w:val="00577F8B"/>
    <w:pPr>
      <w:widowControl w:val="0"/>
      <w:spacing w:line="260" w:lineRule="auto"/>
      <w:jc w:val="both"/>
    </w:pPr>
    <w:rPr>
      <w:rFonts w:ascii="Times New Roman" w:hAnsi="Times New Roman"/>
      <w:sz w:val="24"/>
      <w:szCs w:val="20"/>
    </w:rPr>
  </w:style>
  <w:style w:type="table" w:customStyle="1" w:styleId="Tabela-Siatka1">
    <w:name w:val="Tabela - Siatka1"/>
    <w:basedOn w:val="Standardowy"/>
    <w:next w:val="Tabela-Siatka"/>
    <w:rsid w:val="00577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10">
    <w:name w:val="Tekst podstawowy 21"/>
    <w:basedOn w:val="Normalny"/>
    <w:rsid w:val="00577F8B"/>
    <w:pPr>
      <w:spacing w:line="280" w:lineRule="auto"/>
    </w:pPr>
    <w:rPr>
      <w:rFonts w:ascii="Arial" w:hAnsi="Arial"/>
      <w:i/>
      <w:sz w:val="20"/>
      <w:szCs w:val="20"/>
    </w:rPr>
  </w:style>
  <w:style w:type="paragraph" w:customStyle="1" w:styleId="Tekstpodstawowywcity310">
    <w:name w:val="Tekst podstawowy wcięty 31"/>
    <w:basedOn w:val="Normalny"/>
    <w:rsid w:val="00577F8B"/>
    <w:pPr>
      <w:widowControl w:val="0"/>
      <w:spacing w:line="260" w:lineRule="auto"/>
      <w:ind w:left="40"/>
    </w:pPr>
    <w:rPr>
      <w:rFonts w:ascii="Arial" w:hAnsi="Arial"/>
      <w:sz w:val="24"/>
      <w:szCs w:val="20"/>
    </w:rPr>
  </w:style>
  <w:style w:type="character" w:customStyle="1" w:styleId="ZnakZnak140">
    <w:name w:val="Znak Znak14"/>
    <w:rsid w:val="00577F8B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0">
    <w:name w:val="Znak Znak12"/>
    <w:rsid w:val="00577F8B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BalloonTextChar">
    <w:name w:val="Balloon Text Char"/>
    <w:semiHidden/>
    <w:locked/>
    <w:rsid w:val="00577F8B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Znak17ZnakZnak">
    <w:name w:val="Znak17 Znak Znak"/>
    <w:basedOn w:val="Normalny"/>
    <w:rsid w:val="00587264"/>
    <w:rPr>
      <w:rFonts w:ascii="Arial" w:hAnsi="Arial" w:cs="Arial"/>
      <w:sz w:val="24"/>
      <w:szCs w:val="24"/>
    </w:rPr>
  </w:style>
  <w:style w:type="character" w:customStyle="1" w:styleId="NagwekstronyZnakZnak1">
    <w:name w:val="Nagłówek strony Znak Znak1"/>
    <w:locked/>
    <w:rsid w:val="00F90537"/>
    <w:rPr>
      <w:rFonts w:ascii="Garamond" w:hAnsi="Garamond"/>
      <w:sz w:val="26"/>
      <w:szCs w:val="16"/>
      <w:lang w:val="pl-PL" w:eastAsia="pl-PL" w:bidi="ar-SA"/>
    </w:rPr>
  </w:style>
  <w:style w:type="character" w:customStyle="1" w:styleId="apple-converted-space">
    <w:name w:val="apple-converted-space"/>
    <w:rsid w:val="00F90537"/>
  </w:style>
  <w:style w:type="paragraph" w:customStyle="1" w:styleId="Znak17ZnakZnak0">
    <w:name w:val="Znak17 Znak Znak"/>
    <w:basedOn w:val="Normalny"/>
    <w:rsid w:val="00F90537"/>
    <w:rPr>
      <w:rFonts w:ascii="Arial" w:hAnsi="Arial" w:cs="Arial"/>
      <w:sz w:val="24"/>
      <w:szCs w:val="24"/>
    </w:rPr>
  </w:style>
  <w:style w:type="numbering" w:customStyle="1" w:styleId="Bezlisty2">
    <w:name w:val="Bez listy2"/>
    <w:next w:val="Bezlisty"/>
    <w:uiPriority w:val="99"/>
    <w:semiHidden/>
    <w:unhideWhenUsed/>
    <w:rsid w:val="00936D81"/>
  </w:style>
  <w:style w:type="paragraph" w:customStyle="1" w:styleId="ZnakZnak3">
    <w:name w:val="Znak Znak3"/>
    <w:basedOn w:val="Normalny"/>
    <w:rsid w:val="00016E88"/>
    <w:rPr>
      <w:rFonts w:ascii="Arial" w:hAnsi="Arial" w:cs="Arial"/>
      <w:sz w:val="24"/>
      <w:szCs w:val="24"/>
    </w:rPr>
  </w:style>
  <w:style w:type="character" w:customStyle="1" w:styleId="TekstprzypisudolnegoZnak">
    <w:name w:val="Tekst przypisu dolnego Znak"/>
    <w:link w:val="Tekstprzypisudolnego"/>
    <w:rsid w:val="00016E88"/>
    <w:rPr>
      <w:rFonts w:ascii="Calibri" w:hAnsi="Calibri"/>
      <w:lang w:eastAsia="en-US"/>
    </w:rPr>
  </w:style>
  <w:style w:type="character" w:styleId="Odwoanieprzypisukocowego">
    <w:name w:val="endnote reference"/>
    <w:rsid w:val="00F03374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773207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lid-translation">
    <w:name w:val="tlid-translation"/>
    <w:rsid w:val="00386CF9"/>
  </w:style>
  <w:style w:type="character" w:customStyle="1" w:styleId="quotedtext">
    <w:name w:val="quotedtext"/>
    <w:rsid w:val="002E5CB8"/>
  </w:style>
  <w:style w:type="paragraph" w:customStyle="1" w:styleId="Standard">
    <w:name w:val="Standard"/>
    <w:rsid w:val="007D74AB"/>
    <w:pPr>
      <w:suppressAutoHyphens/>
      <w:textAlignment w:val="baseline"/>
    </w:pPr>
    <w:rPr>
      <w:rFonts w:eastAsia="Arial"/>
      <w:kern w:val="1"/>
      <w:sz w:val="24"/>
      <w:szCs w:val="24"/>
      <w:lang w:eastAsia="ar-SA"/>
    </w:rPr>
  </w:style>
  <w:style w:type="numbering" w:customStyle="1" w:styleId="WWNum31">
    <w:name w:val="WWNum31"/>
    <w:basedOn w:val="Bezlisty"/>
    <w:rsid w:val="006C616E"/>
    <w:pPr>
      <w:numPr>
        <w:numId w:val="38"/>
      </w:numPr>
    </w:pPr>
  </w:style>
  <w:style w:type="numbering" w:customStyle="1" w:styleId="WWNum33">
    <w:name w:val="WWNum33"/>
    <w:basedOn w:val="Bezlisty"/>
    <w:rsid w:val="006C616E"/>
    <w:pPr>
      <w:numPr>
        <w:numId w:val="28"/>
      </w:numPr>
    </w:pPr>
  </w:style>
  <w:style w:type="numbering" w:customStyle="1" w:styleId="WWNum34">
    <w:name w:val="WWNum34"/>
    <w:basedOn w:val="Bezlisty"/>
    <w:rsid w:val="006C616E"/>
    <w:pPr>
      <w:numPr>
        <w:numId w:val="37"/>
      </w:numPr>
    </w:pPr>
  </w:style>
  <w:style w:type="numbering" w:customStyle="1" w:styleId="WWNum311">
    <w:name w:val="WWNum311"/>
    <w:basedOn w:val="Bezlisty"/>
    <w:rsid w:val="004A1498"/>
    <w:pPr>
      <w:numPr>
        <w:numId w:val="1"/>
      </w:numPr>
    </w:pPr>
  </w:style>
  <w:style w:type="numbering" w:customStyle="1" w:styleId="WWNum331">
    <w:name w:val="WWNum331"/>
    <w:basedOn w:val="Bezlisty"/>
    <w:rsid w:val="004A1498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4C795-FB92-460E-9403-574E144E6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341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Kraków, dnia 12</vt:lpstr>
    </vt:vector>
  </TitlesOfParts>
  <Company>HP</Company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Kraków, dnia 12</dc:title>
  <dc:subject/>
  <dc:creator>w</dc:creator>
  <cp:keywords/>
  <cp:lastModifiedBy>Mateusz Banaś</cp:lastModifiedBy>
  <cp:revision>10</cp:revision>
  <cp:lastPrinted>2022-03-22T09:13:00Z</cp:lastPrinted>
  <dcterms:created xsi:type="dcterms:W3CDTF">2025-05-09T08:53:00Z</dcterms:created>
  <dcterms:modified xsi:type="dcterms:W3CDTF">2025-10-03T09:52:00Z</dcterms:modified>
</cp:coreProperties>
</file>